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A76D23" w14:textId="77777777" w:rsidR="00CE3D6B" w:rsidRDefault="006D51F1">
      <w:pPr>
        <w:spacing w:before="41" w:after="240" w:line="240" w:lineRule="auto"/>
        <w:ind w:left="131"/>
        <w:rPr>
          <w:sz w:val="28"/>
          <w:szCs w:val="28"/>
        </w:rPr>
      </w:pPr>
      <w:r>
        <w:rPr>
          <w:rFonts w:ascii="Arial" w:hAnsi="Arial" w:hint="eastAsia"/>
          <w:b/>
          <w:sz w:val="28"/>
        </w:rPr>
        <w:t>[</w:t>
      </w:r>
      <w:r>
        <w:rPr>
          <w:rFonts w:ascii="Arial" w:hAnsi="Arial" w:hint="eastAsia"/>
          <w:b/>
          <w:sz w:val="28"/>
        </w:rPr>
        <w:t>프로그램</w:t>
      </w:r>
      <w:r>
        <w:rPr>
          <w:rFonts w:ascii="Arial" w:hAnsi="Arial" w:hint="eastAsia"/>
          <w:b/>
          <w:sz w:val="28"/>
        </w:rPr>
        <w:t xml:space="preserve"> </w:t>
      </w:r>
      <w:r>
        <w:rPr>
          <w:rFonts w:ascii="Arial" w:hAnsi="Arial" w:hint="eastAsia"/>
          <w:b/>
          <w:sz w:val="28"/>
        </w:rPr>
        <w:t>이름</w:t>
      </w:r>
      <w:r>
        <w:rPr>
          <w:rFonts w:ascii="Arial" w:hAnsi="Arial" w:hint="eastAsia"/>
          <w:b/>
          <w:sz w:val="28"/>
        </w:rPr>
        <w:t xml:space="preserve">] </w:t>
      </w:r>
      <w:r>
        <w:rPr>
          <w:rFonts w:ascii="Arial" w:hAnsi="Arial" w:hint="eastAsia"/>
          <w:b/>
          <w:sz w:val="28"/>
        </w:rPr>
        <w:t>참가자</w:t>
      </w:r>
      <w:r>
        <w:rPr>
          <w:rFonts w:ascii="Arial" w:hAnsi="Arial" w:hint="eastAsia"/>
          <w:b/>
          <w:sz w:val="28"/>
        </w:rPr>
        <w:t xml:space="preserve"> </w:t>
      </w:r>
      <w:r>
        <w:rPr>
          <w:rFonts w:ascii="Arial" w:hAnsi="Arial" w:hint="eastAsia"/>
          <w:b/>
          <w:sz w:val="28"/>
        </w:rPr>
        <w:t>정보</w:t>
      </w:r>
      <w:r>
        <w:rPr>
          <w:rFonts w:ascii="Arial" w:hAnsi="Arial" w:hint="eastAsia"/>
          <w:b/>
          <w:sz w:val="28"/>
        </w:rPr>
        <w:t xml:space="preserve"> </w:t>
      </w:r>
      <w:r>
        <w:rPr>
          <w:rFonts w:ascii="Arial" w:hAnsi="Arial" w:hint="eastAsia"/>
          <w:b/>
          <w:sz w:val="28"/>
        </w:rPr>
        <w:t>양식</w:t>
      </w:r>
    </w:p>
    <w:p w14:paraId="5D12A0B2" w14:textId="77777777" w:rsidR="00CE3D6B" w:rsidRDefault="006D51F1">
      <w:pPr>
        <w:shd w:val="clear" w:color="auto" w:fill="DDD9C3"/>
        <w:spacing w:before="2"/>
        <w:ind w:right="432"/>
        <w:rPr>
          <w:sz w:val="18"/>
          <w:szCs w:val="18"/>
        </w:rPr>
      </w:pPr>
      <w:r>
        <w:rPr>
          <w:rFonts w:ascii="Times New Roman" w:hAnsi="Times New Roman" w:hint="eastAsia"/>
          <w:b/>
          <w:sz w:val="18"/>
          <w:u w:val="single"/>
        </w:rPr>
        <w:t>직원</w:t>
      </w:r>
      <w:r>
        <w:rPr>
          <w:rFonts w:ascii="Times New Roman" w:hAnsi="Times New Roman" w:hint="eastAsia"/>
          <w:b/>
          <w:sz w:val="18"/>
          <w:u w:val="single"/>
        </w:rPr>
        <w:t xml:space="preserve"> </w:t>
      </w:r>
      <w:r>
        <w:rPr>
          <w:rFonts w:ascii="Times New Roman" w:hAnsi="Times New Roman" w:hint="eastAsia"/>
          <w:b/>
          <w:sz w:val="18"/>
          <w:u w:val="single"/>
        </w:rPr>
        <w:t>기재란</w:t>
      </w:r>
      <w:r>
        <w:rPr>
          <w:rFonts w:ascii="Times New Roman" w:hAnsi="Times New Roman" w:hint="eastAsia"/>
          <w:b/>
          <w:sz w:val="18"/>
        </w:rPr>
        <w:t xml:space="preserve">: </w:t>
      </w:r>
      <w:proofErr w:type="gramStart"/>
      <w:r>
        <w:rPr>
          <w:rFonts w:ascii="Times New Roman" w:hAnsi="Times New Roman" w:hint="eastAsia"/>
          <w:b/>
          <w:i/>
          <w:sz w:val="18"/>
        </w:rPr>
        <w:t>참가자</w:t>
      </w:r>
      <w:r>
        <w:rPr>
          <w:rFonts w:ascii="Times New Roman" w:hAnsi="Times New Roman" w:hint="eastAsia"/>
          <w:b/>
          <w:i/>
          <w:sz w:val="18"/>
        </w:rPr>
        <w:t xml:space="preserve">  ID</w:t>
      </w:r>
      <w:proofErr w:type="gramEnd"/>
      <w:r>
        <w:rPr>
          <w:rFonts w:ascii="Times New Roman" w:hAnsi="Times New Roman" w:hint="eastAsia"/>
          <w:b/>
          <w:i/>
          <w:sz w:val="18"/>
        </w:rPr>
        <w:t>:</w:t>
      </w:r>
      <w:r>
        <w:rPr>
          <w:rFonts w:ascii="Times New Roman" w:hAnsi="Times New Roman" w:hint="eastAsia"/>
          <w:sz w:val="18"/>
        </w:rPr>
        <w:t xml:space="preserve"> </w:t>
      </w:r>
      <w:r>
        <w:rPr>
          <w:rFonts w:ascii="Times New Roman" w:hAnsi="Times New Roman" w:hint="eastAsia"/>
          <w:sz w:val="18"/>
        </w:rPr>
        <w:t>진행자</w:t>
      </w:r>
      <w:r>
        <w:rPr>
          <w:rFonts w:ascii="Times New Roman" w:hAnsi="Times New Roman" w:hint="eastAsia"/>
          <w:sz w:val="18"/>
        </w:rPr>
        <w:t xml:space="preserve"> </w:t>
      </w:r>
      <w:r>
        <w:rPr>
          <w:rFonts w:ascii="Times New Roman" w:hAnsi="Times New Roman" w:hint="eastAsia"/>
          <w:sz w:val="18"/>
        </w:rPr>
        <w:t>또는</w:t>
      </w:r>
      <w:r>
        <w:rPr>
          <w:rFonts w:ascii="Times New Roman" w:hAnsi="Times New Roman" w:hint="eastAsia"/>
          <w:sz w:val="18"/>
        </w:rPr>
        <w:t xml:space="preserve"> </w:t>
      </w:r>
      <w:r>
        <w:rPr>
          <w:rFonts w:ascii="Times New Roman" w:hAnsi="Times New Roman" w:hint="eastAsia"/>
          <w:sz w:val="18"/>
        </w:rPr>
        <w:t>프로그램</w:t>
      </w:r>
      <w:r>
        <w:rPr>
          <w:rFonts w:ascii="Times New Roman" w:hAnsi="Times New Roman" w:hint="eastAsia"/>
          <w:sz w:val="18"/>
        </w:rPr>
        <w:t xml:space="preserve"> </w:t>
      </w:r>
      <w:r>
        <w:rPr>
          <w:rFonts w:ascii="Times New Roman" w:hAnsi="Times New Roman" w:hint="eastAsia"/>
          <w:sz w:val="18"/>
        </w:rPr>
        <w:t>직원은</w:t>
      </w:r>
      <w:r>
        <w:rPr>
          <w:rFonts w:ascii="Times New Roman" w:hAnsi="Times New Roman" w:hint="eastAsia"/>
          <w:sz w:val="18"/>
        </w:rPr>
        <w:t xml:space="preserve"> </w:t>
      </w:r>
      <w:r>
        <w:rPr>
          <w:rFonts w:ascii="Times New Roman" w:hAnsi="Times New Roman" w:hint="eastAsia"/>
          <w:sz w:val="18"/>
        </w:rPr>
        <w:t>양식의</w:t>
      </w:r>
      <w:r>
        <w:rPr>
          <w:rFonts w:ascii="Times New Roman" w:hAnsi="Times New Roman" w:hint="eastAsia"/>
          <w:sz w:val="18"/>
        </w:rPr>
        <w:t xml:space="preserve"> </w:t>
      </w:r>
      <w:r>
        <w:rPr>
          <w:rFonts w:ascii="Times New Roman" w:hAnsi="Times New Roman" w:hint="eastAsia"/>
          <w:sz w:val="18"/>
        </w:rPr>
        <w:t>이</w:t>
      </w:r>
      <w:r>
        <w:rPr>
          <w:rFonts w:ascii="Times New Roman" w:hAnsi="Times New Roman" w:hint="eastAsia"/>
          <w:sz w:val="18"/>
        </w:rPr>
        <w:t xml:space="preserve"> </w:t>
      </w:r>
      <w:r>
        <w:rPr>
          <w:rFonts w:ascii="Times New Roman" w:hAnsi="Times New Roman" w:hint="eastAsia"/>
          <w:sz w:val="18"/>
        </w:rPr>
        <w:t>부분을</w:t>
      </w:r>
      <w:r>
        <w:rPr>
          <w:rFonts w:ascii="Times New Roman" w:hAnsi="Times New Roman" w:hint="eastAsia"/>
          <w:sz w:val="18"/>
        </w:rPr>
        <w:t xml:space="preserve"> </w:t>
      </w:r>
      <w:r>
        <w:rPr>
          <w:rFonts w:ascii="Times New Roman" w:hAnsi="Times New Roman" w:hint="eastAsia"/>
          <w:sz w:val="18"/>
        </w:rPr>
        <w:t>작성하고</w:t>
      </w:r>
      <w:r>
        <w:rPr>
          <w:rFonts w:ascii="Times New Roman" w:hAnsi="Times New Roman" w:hint="eastAsia"/>
          <w:sz w:val="18"/>
        </w:rPr>
        <w:t xml:space="preserve"> </w:t>
      </w:r>
      <w:r>
        <w:rPr>
          <w:rFonts w:ascii="Times New Roman" w:hAnsi="Times New Roman" w:hint="eastAsia"/>
          <w:sz w:val="18"/>
        </w:rPr>
        <w:t>참여자의</w:t>
      </w:r>
      <w:r>
        <w:rPr>
          <w:rFonts w:ascii="Times New Roman" w:hAnsi="Times New Roman" w:hint="eastAsia"/>
          <w:sz w:val="18"/>
        </w:rPr>
        <w:t xml:space="preserve"> </w:t>
      </w:r>
      <w:r>
        <w:rPr>
          <w:rFonts w:ascii="Times New Roman" w:hAnsi="Times New Roman" w:hint="eastAsia"/>
          <w:sz w:val="18"/>
        </w:rPr>
        <w:t>순번을</w:t>
      </w:r>
      <w:r>
        <w:rPr>
          <w:rFonts w:ascii="Times New Roman" w:hAnsi="Times New Roman" w:hint="eastAsia"/>
          <w:sz w:val="18"/>
        </w:rPr>
        <w:t xml:space="preserve"> </w:t>
      </w:r>
      <w:r>
        <w:rPr>
          <w:rFonts w:ascii="Times New Roman" w:hAnsi="Times New Roman" w:hint="eastAsia"/>
          <w:sz w:val="18"/>
        </w:rPr>
        <w:t>출석</w:t>
      </w:r>
      <w:r>
        <w:rPr>
          <w:rFonts w:ascii="Times New Roman" w:hAnsi="Times New Roman" w:hint="eastAsia"/>
          <w:sz w:val="18"/>
        </w:rPr>
        <w:t xml:space="preserve"> </w:t>
      </w:r>
      <w:r>
        <w:rPr>
          <w:rFonts w:ascii="Times New Roman" w:hAnsi="Times New Roman" w:hint="eastAsia"/>
          <w:sz w:val="18"/>
        </w:rPr>
        <w:t>양식의</w:t>
      </w:r>
      <w:r>
        <w:rPr>
          <w:rFonts w:ascii="Times New Roman" w:hAnsi="Times New Roman" w:hint="eastAsia"/>
          <w:sz w:val="18"/>
        </w:rPr>
        <w:t xml:space="preserve"> </w:t>
      </w:r>
      <w:r>
        <w:rPr>
          <w:rFonts w:ascii="Times New Roman" w:hAnsi="Times New Roman" w:hint="eastAsia"/>
          <w:sz w:val="18"/>
        </w:rPr>
        <w:t>이름에</w:t>
      </w:r>
      <w:r>
        <w:rPr>
          <w:rFonts w:ascii="Times New Roman" w:hAnsi="Times New Roman" w:hint="eastAsia"/>
          <w:sz w:val="18"/>
        </w:rPr>
        <w:t xml:space="preserve"> </w:t>
      </w:r>
      <w:r>
        <w:rPr>
          <w:rFonts w:ascii="Times New Roman" w:hAnsi="Times New Roman" w:hint="eastAsia"/>
          <w:sz w:val="18"/>
        </w:rPr>
        <w:t>맞춰</w:t>
      </w:r>
      <w:r>
        <w:rPr>
          <w:rFonts w:ascii="Times New Roman" w:hAnsi="Times New Roman" w:hint="eastAsia"/>
          <w:sz w:val="18"/>
        </w:rPr>
        <w:t xml:space="preserve"> </w:t>
      </w:r>
      <w:r>
        <w:rPr>
          <w:rFonts w:ascii="Times New Roman" w:hAnsi="Times New Roman" w:hint="eastAsia"/>
          <w:sz w:val="18"/>
        </w:rPr>
        <w:t>표시해야</w:t>
      </w:r>
      <w:r>
        <w:rPr>
          <w:rFonts w:ascii="Times New Roman" w:hAnsi="Times New Roman" w:hint="eastAsia"/>
          <w:sz w:val="18"/>
        </w:rPr>
        <w:t xml:space="preserve"> </w:t>
      </w:r>
      <w:r>
        <w:rPr>
          <w:rFonts w:ascii="Times New Roman" w:hAnsi="Times New Roman" w:hint="eastAsia"/>
          <w:sz w:val="18"/>
        </w:rPr>
        <w:t>합니다</w:t>
      </w:r>
      <w:r>
        <w:rPr>
          <w:rFonts w:ascii="Times New Roman" w:hAnsi="Times New Roman" w:hint="eastAsia"/>
          <w:sz w:val="18"/>
        </w:rPr>
        <w:t xml:space="preserve">. </w:t>
      </w:r>
    </w:p>
    <w:p w14:paraId="2EABA35C" w14:textId="77777777" w:rsidR="00CE3D6B" w:rsidRDefault="006D51F1">
      <w:pPr>
        <w:shd w:val="clear" w:color="auto" w:fill="DDD9C3"/>
        <w:spacing w:before="2"/>
        <w:ind w:right="432"/>
        <w:rPr>
          <w:sz w:val="18"/>
          <w:szCs w:val="18"/>
        </w:rPr>
      </w:pPr>
      <w:r>
        <w:rPr>
          <w:rFonts w:ascii="Times New Roman" w:hAnsi="Times New Roman" w:hint="eastAsia"/>
          <w:sz w:val="18"/>
        </w:rPr>
        <w:t>주</w:t>
      </w:r>
      <w:r>
        <w:rPr>
          <w:rFonts w:ascii="Times New Roman" w:hAnsi="Times New Roman" w:hint="eastAsia"/>
          <w:sz w:val="18"/>
        </w:rPr>
        <w:t xml:space="preserve"> </w:t>
      </w:r>
      <w:r>
        <w:rPr>
          <w:rFonts w:ascii="Times New Roman" w:hAnsi="Times New Roman" w:hint="eastAsia"/>
          <w:sz w:val="18"/>
        </w:rPr>
        <w:t>약어</w:t>
      </w:r>
      <w:r>
        <w:rPr>
          <w:rFonts w:ascii="Times New Roman" w:hAnsi="Times New Roman" w:hint="eastAsia"/>
          <w:sz w:val="18"/>
        </w:rPr>
        <w:t>:  __ __ (</w:t>
      </w:r>
      <w:r>
        <w:rPr>
          <w:rFonts w:ascii="Times New Roman" w:hAnsi="Times New Roman" w:hint="eastAsia"/>
          <w:sz w:val="18"/>
        </w:rPr>
        <w:t>예</w:t>
      </w:r>
      <w:r>
        <w:rPr>
          <w:rFonts w:ascii="Times New Roman" w:hAnsi="Times New Roman" w:hint="eastAsia"/>
          <w:sz w:val="18"/>
        </w:rPr>
        <w:t xml:space="preserve">: NY, VA </w:t>
      </w:r>
      <w:r>
        <w:rPr>
          <w:rFonts w:ascii="Times New Roman" w:hAnsi="Times New Roman" w:hint="eastAsia"/>
          <w:sz w:val="18"/>
        </w:rPr>
        <w:t>등</w:t>
      </w:r>
      <w:r>
        <w:rPr>
          <w:rFonts w:ascii="Times New Roman" w:hAnsi="Times New Roman" w:hint="eastAsia"/>
          <w:sz w:val="18"/>
        </w:rPr>
        <w:t xml:space="preserve">)   </w:t>
      </w:r>
    </w:p>
    <w:p w14:paraId="09A6B9F8" w14:textId="77777777" w:rsidR="00CE3D6B" w:rsidRDefault="006D51F1">
      <w:pPr>
        <w:shd w:val="clear" w:color="auto" w:fill="DDD9C3"/>
        <w:spacing w:before="2"/>
        <w:ind w:right="432"/>
        <w:rPr>
          <w:sz w:val="18"/>
          <w:szCs w:val="18"/>
        </w:rPr>
      </w:pPr>
      <w:r>
        <w:rPr>
          <w:rFonts w:ascii="Times New Roman" w:hAnsi="Times New Roman" w:hint="eastAsia"/>
          <w:sz w:val="18"/>
        </w:rPr>
        <w:t>장소</w:t>
      </w:r>
      <w:r>
        <w:rPr>
          <w:rFonts w:ascii="Times New Roman" w:hAnsi="Times New Roman" w:hint="eastAsia"/>
          <w:sz w:val="18"/>
        </w:rPr>
        <w:t xml:space="preserve"> </w:t>
      </w:r>
      <w:r>
        <w:rPr>
          <w:rFonts w:ascii="Times New Roman" w:hAnsi="Times New Roman" w:hint="eastAsia"/>
          <w:sz w:val="18"/>
        </w:rPr>
        <w:t>이름의</w:t>
      </w:r>
      <w:r>
        <w:rPr>
          <w:rFonts w:ascii="Times New Roman" w:hAnsi="Times New Roman" w:hint="eastAsia"/>
          <w:sz w:val="18"/>
        </w:rPr>
        <w:t xml:space="preserve"> </w:t>
      </w:r>
      <w:r>
        <w:rPr>
          <w:rFonts w:ascii="Times New Roman" w:hAnsi="Times New Roman" w:hint="eastAsia"/>
          <w:sz w:val="18"/>
        </w:rPr>
        <w:t>첫</w:t>
      </w:r>
      <w:r>
        <w:rPr>
          <w:rFonts w:ascii="Times New Roman" w:hAnsi="Times New Roman" w:hint="eastAsia"/>
          <w:sz w:val="18"/>
        </w:rPr>
        <w:t xml:space="preserve"> </w:t>
      </w:r>
      <w:r>
        <w:rPr>
          <w:rFonts w:ascii="Times New Roman" w:hAnsi="Times New Roman" w:hint="eastAsia"/>
          <w:sz w:val="18"/>
        </w:rPr>
        <w:t>네</w:t>
      </w:r>
      <w:r>
        <w:rPr>
          <w:rFonts w:ascii="Times New Roman" w:hAnsi="Times New Roman" w:hint="eastAsia"/>
          <w:sz w:val="18"/>
        </w:rPr>
        <w:t xml:space="preserve"> </w:t>
      </w:r>
      <w:r>
        <w:rPr>
          <w:rFonts w:ascii="Times New Roman" w:hAnsi="Times New Roman" w:hint="eastAsia"/>
          <w:sz w:val="18"/>
        </w:rPr>
        <w:t>글자</w:t>
      </w:r>
      <w:r>
        <w:rPr>
          <w:rFonts w:ascii="Times New Roman" w:hAnsi="Times New Roman" w:hint="eastAsia"/>
          <w:sz w:val="18"/>
        </w:rPr>
        <w:t xml:space="preserve">: __ __ __ __ </w:t>
      </w:r>
    </w:p>
    <w:p w14:paraId="5C3925C0" w14:textId="77777777" w:rsidR="00CE3D6B" w:rsidRDefault="006D51F1">
      <w:pPr>
        <w:shd w:val="clear" w:color="auto" w:fill="DDD9C3"/>
        <w:spacing w:before="2"/>
        <w:ind w:right="432"/>
        <w:rPr>
          <w:sz w:val="18"/>
          <w:szCs w:val="18"/>
        </w:rPr>
      </w:pPr>
      <w:r>
        <w:rPr>
          <w:rFonts w:ascii="Times New Roman" w:hAnsi="Times New Roman" w:hint="eastAsia"/>
          <w:sz w:val="18"/>
        </w:rPr>
        <w:t>프로그램</w:t>
      </w:r>
      <w:r>
        <w:rPr>
          <w:rFonts w:ascii="Times New Roman" w:hAnsi="Times New Roman" w:hint="eastAsia"/>
          <w:sz w:val="18"/>
        </w:rPr>
        <w:t xml:space="preserve"> </w:t>
      </w:r>
      <w:r>
        <w:rPr>
          <w:rFonts w:ascii="Times New Roman" w:hAnsi="Times New Roman" w:hint="eastAsia"/>
          <w:sz w:val="18"/>
        </w:rPr>
        <w:t>시작일</w:t>
      </w:r>
      <w:r>
        <w:rPr>
          <w:rFonts w:ascii="Times New Roman" w:hAnsi="Times New Roman" w:hint="eastAsia"/>
          <w:sz w:val="18"/>
        </w:rPr>
        <w:t>: __ __ / __ __ / __ __ (</w:t>
      </w:r>
      <w:r>
        <w:rPr>
          <w:rFonts w:ascii="Times New Roman" w:hAnsi="Times New Roman" w:hint="eastAsia"/>
          <w:sz w:val="18"/>
        </w:rPr>
        <w:t>예</w:t>
      </w:r>
      <w:r>
        <w:rPr>
          <w:rFonts w:ascii="Times New Roman" w:hAnsi="Times New Roman" w:hint="eastAsia"/>
          <w:sz w:val="18"/>
        </w:rPr>
        <w:t xml:space="preserve">: 12/01/19)  </w:t>
      </w:r>
    </w:p>
    <w:p w14:paraId="176A1B9B" w14:textId="77777777" w:rsidR="00CE3D6B" w:rsidRPr="00AA2BE2" w:rsidRDefault="006D51F1">
      <w:pPr>
        <w:shd w:val="clear" w:color="auto" w:fill="DDD9C3"/>
        <w:spacing w:before="2"/>
        <w:ind w:right="432"/>
        <w:rPr>
          <w:sz w:val="18"/>
          <w:szCs w:val="18"/>
        </w:rPr>
      </w:pPr>
      <w:r>
        <w:rPr>
          <w:rFonts w:ascii="Times New Roman" w:hAnsi="Times New Roman" w:hint="eastAsia"/>
          <w:sz w:val="18"/>
        </w:rPr>
        <w:t>참여자</w:t>
      </w:r>
      <w:r>
        <w:rPr>
          <w:rFonts w:ascii="Times New Roman" w:hAnsi="Times New Roman" w:hint="eastAsia"/>
          <w:sz w:val="18"/>
        </w:rPr>
        <w:t xml:space="preserve"> </w:t>
      </w:r>
      <w:r>
        <w:rPr>
          <w:rFonts w:ascii="Times New Roman" w:hAnsi="Times New Roman" w:hint="eastAsia"/>
          <w:sz w:val="18"/>
        </w:rPr>
        <w:t>번호</w:t>
      </w:r>
      <w:r>
        <w:rPr>
          <w:rFonts w:ascii="Times New Roman" w:hAnsi="Times New Roman" w:hint="eastAsia"/>
          <w:sz w:val="18"/>
        </w:rPr>
        <w:t>: __ __ (</w:t>
      </w:r>
      <w:r>
        <w:rPr>
          <w:rFonts w:ascii="Times New Roman" w:hAnsi="Times New Roman" w:hint="eastAsia"/>
          <w:sz w:val="18"/>
        </w:rPr>
        <w:t>예</w:t>
      </w:r>
      <w:r>
        <w:rPr>
          <w:rFonts w:ascii="Times New Roman" w:hAnsi="Times New Roman" w:hint="eastAsia"/>
          <w:sz w:val="18"/>
        </w:rPr>
        <w:t xml:space="preserve">: 01, 02, 03 </w:t>
      </w:r>
      <w:r>
        <w:rPr>
          <w:rFonts w:ascii="Times New Roman" w:hAnsi="Times New Roman" w:hint="eastAsia"/>
          <w:sz w:val="18"/>
        </w:rPr>
        <w:t>등</w:t>
      </w:r>
      <w:r>
        <w:rPr>
          <w:rFonts w:ascii="Times New Roman" w:hAnsi="Times New Roman" w:hint="eastAsia"/>
          <w:sz w:val="18"/>
        </w:rPr>
        <w:t xml:space="preserve">) </w:t>
      </w:r>
    </w:p>
    <w:p w14:paraId="5CB1CF84" w14:textId="77777777" w:rsidR="00CE3D6B" w:rsidRPr="00671CEE" w:rsidRDefault="006D51F1">
      <w:pPr>
        <w:widowControl/>
        <w:numPr>
          <w:ilvl w:val="0"/>
          <w:numId w:val="1"/>
        </w:numPr>
        <w:pBdr>
          <w:left w:val="none" w:sz="0" w:space="3" w:color="auto"/>
        </w:pBdr>
        <w:tabs>
          <w:tab w:val="left" w:pos="1800"/>
        </w:tabs>
        <w:spacing w:before="240" w:after="12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671CEE">
        <w:rPr>
          <w:rFonts w:hint="eastAsia"/>
          <w:sz w:val="24"/>
          <w:szCs w:val="24"/>
        </w:rPr>
        <w:t>의사 또는 기타 의료인이 이 프로그램에 참가할 것을 제안했습니까?</w:t>
      </w:r>
      <w:r w:rsidRPr="00671CEE">
        <w:rPr>
          <w:rFonts w:hint="eastAsia"/>
          <w:sz w:val="24"/>
          <w:szCs w:val="24"/>
        </w:rPr>
        <w:br/>
      </w: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hint="eastAsia"/>
          <w:sz w:val="24"/>
          <w:szCs w:val="24"/>
        </w:rPr>
        <w:t>예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ab/>
      </w: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아니요</w:t>
      </w:r>
    </w:p>
    <w:p w14:paraId="2C72DC5D" w14:textId="77777777" w:rsidR="00CE3D6B" w:rsidRPr="00671CEE" w:rsidRDefault="006D51F1">
      <w:pPr>
        <w:widowControl/>
        <w:numPr>
          <w:ilvl w:val="0"/>
          <w:numId w:val="1"/>
        </w:numPr>
        <w:pBdr>
          <w:left w:val="none" w:sz="0" w:space="3" w:color="auto"/>
        </w:pBdr>
        <w:spacing w:before="240" w:after="12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671CEE">
        <w:rPr>
          <w:rFonts w:ascii="Times New Roman" w:hAnsi="Times New Roman" w:hint="eastAsia"/>
          <w:sz w:val="24"/>
          <w:szCs w:val="24"/>
        </w:rPr>
        <w:t>오늘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기준으로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몇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세입니까</w:t>
      </w:r>
      <w:r w:rsidRPr="00671CEE">
        <w:rPr>
          <w:rFonts w:ascii="Times New Roman" w:hAnsi="Times New Roman" w:hint="eastAsia"/>
          <w:sz w:val="24"/>
          <w:szCs w:val="24"/>
        </w:rPr>
        <w:t xml:space="preserve">? </w:t>
      </w:r>
      <w:r w:rsidRPr="00671CEE">
        <w:rPr>
          <w:rFonts w:ascii="Times New Roman" w:hAnsi="Times New Roman" w:hint="eastAsia"/>
          <w:sz w:val="24"/>
          <w:szCs w:val="24"/>
          <w:u w:val="single"/>
        </w:rPr>
        <w:t xml:space="preserve">    </w:t>
      </w:r>
      <w:r w:rsidRPr="00671CEE">
        <w:rPr>
          <w:rFonts w:ascii="Times New Roman" w:hAnsi="Times New Roman" w:hint="eastAsia"/>
          <w:sz w:val="24"/>
          <w:szCs w:val="24"/>
        </w:rPr>
        <w:t>세</w:t>
      </w:r>
    </w:p>
    <w:p w14:paraId="4D7C945B" w14:textId="77777777" w:rsidR="00CE3D6B" w:rsidRPr="00671CEE" w:rsidRDefault="006D51F1">
      <w:pPr>
        <w:widowControl/>
        <w:numPr>
          <w:ilvl w:val="0"/>
          <w:numId w:val="1"/>
        </w:numPr>
        <w:pBdr>
          <w:left w:val="none" w:sz="0" w:space="3" w:color="auto"/>
        </w:pBdr>
        <w:tabs>
          <w:tab w:val="left" w:pos="2790"/>
          <w:tab w:val="left" w:pos="3960"/>
        </w:tabs>
        <w:spacing w:before="240" w:after="12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671CEE">
        <w:rPr>
          <w:rFonts w:hint="eastAsia"/>
          <w:sz w:val="24"/>
          <w:szCs w:val="24"/>
        </w:rPr>
        <w:t>혼자 사십니까</w:t>
      </w:r>
      <w:r w:rsidRPr="00671CEE">
        <w:rPr>
          <w:rFonts w:ascii="Times New Roman" w:hAnsi="Times New Roman" w:hint="eastAsia"/>
          <w:sz w:val="24"/>
          <w:szCs w:val="24"/>
        </w:rPr>
        <w:t>?</w:t>
      </w:r>
      <w:r w:rsidRPr="00671CEE">
        <w:rPr>
          <w:rFonts w:ascii="Times New Roman" w:hAnsi="Times New Roman" w:hint="eastAsia"/>
          <w:sz w:val="24"/>
          <w:szCs w:val="24"/>
        </w:rPr>
        <w:tab/>
      </w: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hint="eastAsia"/>
          <w:sz w:val="24"/>
          <w:szCs w:val="24"/>
        </w:rPr>
        <w:t>예</w:t>
      </w:r>
      <w:r w:rsidRPr="00671CEE">
        <w:rPr>
          <w:rFonts w:ascii="Times New Roman" w:hAnsi="Times New Roman" w:hint="eastAsia"/>
          <w:sz w:val="24"/>
          <w:szCs w:val="24"/>
        </w:rPr>
        <w:tab/>
      </w: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아니요</w:t>
      </w:r>
    </w:p>
    <w:p w14:paraId="3F544638" w14:textId="77777777" w:rsidR="00CE3D6B" w:rsidRPr="00671CEE" w:rsidRDefault="006D51F1">
      <w:pPr>
        <w:widowControl/>
        <w:numPr>
          <w:ilvl w:val="0"/>
          <w:numId w:val="1"/>
        </w:numPr>
        <w:pBdr>
          <w:left w:val="none" w:sz="0" w:space="3" w:color="auto"/>
        </w:pBdr>
        <w:tabs>
          <w:tab w:val="left" w:pos="1620"/>
          <w:tab w:val="left" w:pos="2790"/>
          <w:tab w:val="left" w:pos="4140"/>
        </w:tabs>
        <w:spacing w:before="240" w:after="12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671CEE">
        <w:rPr>
          <w:rFonts w:ascii="Times New Roman" w:hAnsi="Times New Roman" w:hint="eastAsia"/>
          <w:sz w:val="24"/>
          <w:szCs w:val="24"/>
        </w:rPr>
        <w:t>성별</w:t>
      </w:r>
      <w:r w:rsidRPr="00671CEE">
        <w:rPr>
          <w:rFonts w:ascii="Times New Roman" w:hAnsi="Times New Roman" w:hint="eastAsia"/>
          <w:sz w:val="24"/>
          <w:szCs w:val="24"/>
        </w:rPr>
        <w:t xml:space="preserve">: </w:t>
      </w:r>
      <w:r w:rsidRPr="00671CEE">
        <w:rPr>
          <w:rFonts w:ascii="Times New Roman" w:hAnsi="Times New Roman" w:hint="eastAsia"/>
          <w:sz w:val="24"/>
          <w:szCs w:val="24"/>
        </w:rPr>
        <w:tab/>
      </w: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hint="eastAsia"/>
          <w:sz w:val="24"/>
          <w:szCs w:val="24"/>
        </w:rPr>
        <w:t>남성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ab/>
      </w: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여성</w:t>
      </w:r>
      <w:r w:rsidRPr="00671CEE">
        <w:rPr>
          <w:rFonts w:ascii="Times New Roman" w:hAnsi="Times New Roman" w:hint="eastAsia"/>
          <w:sz w:val="24"/>
          <w:szCs w:val="24"/>
        </w:rPr>
        <w:tab/>
      </w: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응답을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원하지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않음</w:t>
      </w:r>
    </w:p>
    <w:p w14:paraId="1F16A00C" w14:textId="77777777" w:rsidR="00CE3D6B" w:rsidRPr="00671CEE" w:rsidRDefault="006D51F1">
      <w:pPr>
        <w:widowControl/>
        <w:numPr>
          <w:ilvl w:val="0"/>
          <w:numId w:val="1"/>
        </w:numPr>
        <w:pBdr>
          <w:left w:val="none" w:sz="0" w:space="3" w:color="auto"/>
        </w:pBdr>
        <w:tabs>
          <w:tab w:val="left" w:pos="5670"/>
          <w:tab w:val="left" w:pos="6660"/>
        </w:tabs>
        <w:spacing w:before="240" w:after="12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71CEE">
        <w:rPr>
          <w:rFonts w:ascii="Times New Roman" w:hAnsi="Times New Roman" w:hint="eastAsia"/>
          <w:sz w:val="24"/>
          <w:szCs w:val="24"/>
        </w:rPr>
        <w:t>히스패닉</w:t>
      </w:r>
      <w:proofErr w:type="spellEnd"/>
      <w:r w:rsidRPr="00671CEE">
        <w:rPr>
          <w:rFonts w:ascii="Times New Roman" w:hAnsi="Times New Roman" w:hint="eastAsia"/>
          <w:sz w:val="24"/>
          <w:szCs w:val="24"/>
        </w:rPr>
        <w:t xml:space="preserve">, </w:t>
      </w:r>
      <w:r w:rsidRPr="00671CEE">
        <w:rPr>
          <w:rFonts w:ascii="Times New Roman" w:hAnsi="Times New Roman" w:hint="eastAsia"/>
          <w:sz w:val="24"/>
          <w:szCs w:val="24"/>
        </w:rPr>
        <w:t>라틴계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또는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스페인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혈통입니까</w:t>
      </w:r>
      <w:r w:rsidRPr="00671CEE">
        <w:rPr>
          <w:rFonts w:ascii="Times New Roman" w:hAnsi="Times New Roman" w:hint="eastAsia"/>
          <w:sz w:val="24"/>
          <w:szCs w:val="24"/>
        </w:rPr>
        <w:t xml:space="preserve">?   </w:t>
      </w:r>
      <w:r w:rsidRPr="00671CEE">
        <w:rPr>
          <w:rFonts w:ascii="Times New Roman" w:hAnsi="Times New Roman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hint="eastAsia"/>
          <w:sz w:val="24"/>
          <w:szCs w:val="24"/>
        </w:rPr>
        <w:t>예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ab/>
      </w: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아니요</w:t>
      </w:r>
    </w:p>
    <w:p w14:paraId="4206ADB2" w14:textId="77777777" w:rsidR="00CE3D6B" w:rsidRPr="00671CEE" w:rsidRDefault="006D51F1">
      <w:pPr>
        <w:widowControl/>
        <w:numPr>
          <w:ilvl w:val="0"/>
          <w:numId w:val="1"/>
        </w:numPr>
        <w:pBdr>
          <w:left w:val="none" w:sz="0" w:space="3" w:color="auto"/>
        </w:pBdr>
        <w:spacing w:before="240" w:after="120" w:line="240" w:lineRule="auto"/>
        <w:ind w:left="540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671CEE">
        <w:rPr>
          <w:rFonts w:ascii="Times New Roman" w:hAnsi="Times New Roman" w:hint="eastAsia"/>
          <w:sz w:val="24"/>
          <w:szCs w:val="24"/>
        </w:rPr>
        <w:t>어떤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인종입니까</w:t>
      </w:r>
      <w:r w:rsidRPr="00671CEE">
        <w:rPr>
          <w:rFonts w:ascii="Times New Roman" w:hAnsi="Times New Roman" w:hint="eastAsia"/>
          <w:sz w:val="24"/>
          <w:szCs w:val="24"/>
        </w:rPr>
        <w:t xml:space="preserve">? </w:t>
      </w:r>
      <w:r w:rsidRPr="00671CEE">
        <w:rPr>
          <w:rFonts w:ascii="Times New Roman" w:hAnsi="Times New Roman" w:hint="eastAsia"/>
          <w:b/>
          <w:sz w:val="24"/>
          <w:szCs w:val="24"/>
        </w:rPr>
        <w:t>해당</w:t>
      </w:r>
      <w:r w:rsidRPr="00671CEE">
        <w:rPr>
          <w:rFonts w:ascii="Times New Roman" w:hAnsi="Times New Roman" w:hint="eastAsia"/>
          <w:b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b/>
          <w:sz w:val="24"/>
          <w:szCs w:val="24"/>
        </w:rPr>
        <w:t>항목을</w:t>
      </w:r>
      <w:r w:rsidRPr="00671CEE">
        <w:rPr>
          <w:rFonts w:ascii="Times New Roman" w:hAnsi="Times New Roman" w:hint="eastAsia"/>
          <w:b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b/>
          <w:sz w:val="24"/>
          <w:szCs w:val="24"/>
        </w:rPr>
        <w:t>모두</w:t>
      </w:r>
      <w:r w:rsidRPr="00671CEE">
        <w:rPr>
          <w:rFonts w:ascii="Times New Roman" w:hAnsi="Times New Roman" w:hint="eastAsia"/>
          <w:b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b/>
          <w:sz w:val="24"/>
          <w:szCs w:val="24"/>
        </w:rPr>
        <w:t>선택해</w:t>
      </w:r>
      <w:r w:rsidRPr="00671CEE">
        <w:rPr>
          <w:rFonts w:ascii="Times New Roman" w:hAnsi="Times New Roman" w:hint="eastAsia"/>
          <w:b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b/>
          <w:sz w:val="24"/>
          <w:szCs w:val="24"/>
        </w:rPr>
        <w:t>주십시오</w:t>
      </w:r>
      <w:r w:rsidRPr="00671CEE">
        <w:rPr>
          <w:rFonts w:ascii="Times New Roman" w:hAnsi="Times New Roman" w:hint="eastAsia"/>
          <w:b/>
          <w:sz w:val="24"/>
          <w:szCs w:val="24"/>
        </w:rPr>
        <w:t>.</w:t>
      </w:r>
    </w:p>
    <w:tbl>
      <w:tblPr>
        <w:tblW w:w="9540" w:type="dxa"/>
        <w:tblInd w:w="7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3827"/>
        <w:gridCol w:w="283"/>
        <w:gridCol w:w="336"/>
        <w:gridCol w:w="4734"/>
      </w:tblGrid>
      <w:tr w:rsidR="00CE3D6B" w:rsidRPr="00671CEE" w14:paraId="048360CC" w14:textId="77777777">
        <w:trPr>
          <w:trHeight w:val="173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5426E7E" w14:textId="77777777" w:rsidR="00CE3D6B" w:rsidRPr="00671CEE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  <w:bookmarkStart w:id="0" w:name="_Hlk64791556"/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30958FAC" w14:textId="77777777" w:rsidR="00CE3D6B" w:rsidRPr="00671CEE" w:rsidRDefault="006D51F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아메리카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원주민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또는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알래스카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원주민</w:t>
            </w:r>
          </w:p>
        </w:tc>
        <w:tc>
          <w:tcPr>
            <w:tcW w:w="279" w:type="dxa"/>
            <w:tcBorders>
              <w:left w:val="single" w:sz="4" w:space="0" w:color="000000"/>
              <w:right w:val="single" w:sz="4" w:space="0" w:color="000000"/>
            </w:tcBorders>
            <w:tcMar>
              <w:top w:w="5" w:type="dxa"/>
              <w:left w:w="8" w:type="dxa"/>
              <w:bottom w:w="5" w:type="dxa"/>
              <w:right w:w="8" w:type="dxa"/>
            </w:tcMar>
          </w:tcPr>
          <w:p w14:paraId="74B5804A" w14:textId="77777777" w:rsidR="00CE3D6B" w:rsidRPr="00671CEE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5" w:type="dxa"/>
            </w:tcMar>
          </w:tcPr>
          <w:p w14:paraId="720789AC" w14:textId="77777777" w:rsidR="00CE3D6B" w:rsidRPr="00671CEE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26396FD1" w14:textId="77777777" w:rsidR="00CE3D6B" w:rsidRPr="00671CEE" w:rsidRDefault="006D51F1">
            <w:pPr>
              <w:widowControl/>
              <w:spacing w:line="240" w:lineRule="auto"/>
              <w:ind w:left="75"/>
              <w:rPr>
                <w:color w:val="000000"/>
                <w:sz w:val="24"/>
                <w:szCs w:val="24"/>
              </w:rPr>
            </w:pP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하와이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원주민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또는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기타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태평양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섬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주민</w:t>
            </w:r>
          </w:p>
        </w:tc>
      </w:tr>
      <w:tr w:rsidR="00CE3D6B" w:rsidRPr="00671CEE" w14:paraId="2F116BC1" w14:textId="77777777">
        <w:trPr>
          <w:trHeight w:val="173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3F252A9B" w14:textId="77777777" w:rsidR="00CE3D6B" w:rsidRPr="00671CEE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0FE05481" w14:textId="77777777" w:rsidR="00CE3D6B" w:rsidRPr="00671CEE" w:rsidRDefault="006D51F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아시아인</w:t>
            </w:r>
          </w:p>
        </w:tc>
        <w:tc>
          <w:tcPr>
            <w:tcW w:w="279" w:type="dxa"/>
            <w:tcBorders>
              <w:left w:val="single" w:sz="4" w:space="0" w:color="000000"/>
              <w:right w:val="single" w:sz="4" w:space="0" w:color="000000"/>
            </w:tcBorders>
            <w:tcMar>
              <w:top w:w="5" w:type="dxa"/>
              <w:left w:w="8" w:type="dxa"/>
              <w:bottom w:w="5" w:type="dxa"/>
              <w:right w:w="8" w:type="dxa"/>
            </w:tcMar>
          </w:tcPr>
          <w:p w14:paraId="2C168453" w14:textId="77777777" w:rsidR="00CE3D6B" w:rsidRPr="00671CEE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5" w:type="dxa"/>
            </w:tcMar>
          </w:tcPr>
          <w:p w14:paraId="76DF251D" w14:textId="77777777" w:rsidR="00CE3D6B" w:rsidRPr="00671CEE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699FB5E1" w14:textId="77777777" w:rsidR="00CE3D6B" w:rsidRPr="00671CEE" w:rsidRDefault="006D51F1">
            <w:pPr>
              <w:widowControl/>
              <w:spacing w:line="240" w:lineRule="auto"/>
              <w:ind w:left="75"/>
              <w:rPr>
                <w:color w:val="000000"/>
                <w:sz w:val="24"/>
                <w:szCs w:val="24"/>
              </w:rPr>
            </w:pP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백인</w:t>
            </w:r>
          </w:p>
        </w:tc>
      </w:tr>
      <w:tr w:rsidR="00CE3D6B" w:rsidRPr="00671CEE" w14:paraId="39BC8C99" w14:textId="77777777">
        <w:trPr>
          <w:trHeight w:val="173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4A5F9DFC" w14:textId="77777777" w:rsidR="00CE3D6B" w:rsidRPr="00671CEE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513CA257" w14:textId="77777777" w:rsidR="00CE3D6B" w:rsidRPr="00671CEE" w:rsidRDefault="006D51F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흑인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또는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아프리카계</w:t>
            </w:r>
            <w:proofErr w:type="spellEnd"/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미국인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tcMar>
              <w:top w:w="5" w:type="dxa"/>
              <w:left w:w="8" w:type="dxa"/>
              <w:bottom w:w="5" w:type="dxa"/>
              <w:right w:w="5" w:type="dxa"/>
            </w:tcMar>
          </w:tcPr>
          <w:p w14:paraId="1E2CBC9F" w14:textId="77777777" w:rsidR="00CE3D6B" w:rsidRPr="00671CEE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337" w:type="dxa"/>
            <w:tcBorders>
              <w:top w:val="single" w:sz="4" w:space="0" w:color="000000"/>
            </w:tcBorders>
            <w:tcMar>
              <w:top w:w="8" w:type="dxa"/>
              <w:left w:w="5" w:type="dxa"/>
              <w:bottom w:w="5" w:type="dxa"/>
              <w:right w:w="5" w:type="dxa"/>
            </w:tcMar>
          </w:tcPr>
          <w:p w14:paraId="354CF182" w14:textId="77777777" w:rsidR="00CE3D6B" w:rsidRPr="00671CEE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000000"/>
            </w:tcBorders>
            <w:tcMar>
              <w:top w:w="8" w:type="dxa"/>
              <w:left w:w="5" w:type="dxa"/>
              <w:bottom w:w="5" w:type="dxa"/>
              <w:right w:w="5" w:type="dxa"/>
            </w:tcMar>
          </w:tcPr>
          <w:p w14:paraId="63D9E895" w14:textId="77777777" w:rsidR="00CE3D6B" w:rsidRPr="00671CEE" w:rsidRDefault="00CE3D6B">
            <w:pPr>
              <w:widowControl/>
              <w:spacing w:line="240" w:lineRule="auto"/>
              <w:ind w:left="75"/>
              <w:rPr>
                <w:color w:val="000000"/>
                <w:sz w:val="24"/>
                <w:szCs w:val="24"/>
              </w:rPr>
            </w:pPr>
          </w:p>
        </w:tc>
      </w:tr>
    </w:tbl>
    <w:bookmarkEnd w:id="0"/>
    <w:p w14:paraId="116A95B6" w14:textId="77777777" w:rsidR="00CE3D6B" w:rsidRPr="00671CEE" w:rsidRDefault="006D51F1">
      <w:pPr>
        <w:widowControl/>
        <w:numPr>
          <w:ilvl w:val="0"/>
          <w:numId w:val="2"/>
        </w:numPr>
        <w:pBdr>
          <w:left w:val="none" w:sz="0" w:space="3" w:color="auto"/>
        </w:pBdr>
        <w:spacing w:before="240" w:after="12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671CEE">
        <w:rPr>
          <w:rFonts w:ascii="Times New Roman" w:hAnsi="Times New Roman" w:hint="eastAsia"/>
          <w:sz w:val="24"/>
          <w:szCs w:val="24"/>
        </w:rPr>
        <w:t>최종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학력을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선택해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주십시오</w:t>
      </w:r>
      <w:r w:rsidRPr="00671CEE">
        <w:rPr>
          <w:rFonts w:ascii="Times New Roman" w:hAnsi="Times New Roman" w:hint="eastAsia"/>
          <w:sz w:val="24"/>
          <w:szCs w:val="24"/>
        </w:rPr>
        <w:t>.</w:t>
      </w:r>
    </w:p>
    <w:tbl>
      <w:tblPr>
        <w:tblW w:w="9008" w:type="dxa"/>
        <w:tblInd w:w="7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"/>
        <w:gridCol w:w="4422"/>
        <w:gridCol w:w="270"/>
        <w:gridCol w:w="352"/>
        <w:gridCol w:w="3616"/>
      </w:tblGrid>
      <w:tr w:rsidR="00CE3D6B" w:rsidRPr="00671CEE" w14:paraId="6D91CB6A" w14:textId="77777777">
        <w:trPr>
          <w:trHeight w:val="301"/>
        </w:trPr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40FE2F93" w14:textId="77777777" w:rsidR="00CE3D6B" w:rsidRPr="00671CEE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7273E6AD" w14:textId="77777777" w:rsidR="00CE3D6B" w:rsidRPr="00671CEE" w:rsidRDefault="006D51F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초등학교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, 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중학교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또는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고등학교</w:t>
            </w:r>
          </w:p>
        </w:tc>
        <w:tc>
          <w:tcPr>
            <w:tcW w:w="270" w:type="dxa"/>
            <w:tcBorders>
              <w:left w:val="single" w:sz="4" w:space="0" w:color="000000"/>
              <w:right w:val="single" w:sz="4" w:space="0" w:color="000000"/>
            </w:tcBorders>
            <w:tcMar>
              <w:top w:w="5" w:type="dxa"/>
              <w:left w:w="8" w:type="dxa"/>
              <w:bottom w:w="5" w:type="dxa"/>
              <w:right w:w="8" w:type="dxa"/>
            </w:tcMar>
          </w:tcPr>
          <w:p w14:paraId="6365779A" w14:textId="77777777" w:rsidR="00CE3D6B" w:rsidRPr="00671CEE" w:rsidRDefault="00CE3D6B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6AA396B" w14:textId="77777777" w:rsidR="00CE3D6B" w:rsidRPr="00671CEE" w:rsidRDefault="00CE3D6B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0B699BFC" w14:textId="77777777" w:rsidR="00CE3D6B" w:rsidRPr="00671CEE" w:rsidRDefault="006D51F1">
            <w:pPr>
              <w:widowControl/>
              <w:spacing w:line="240" w:lineRule="auto"/>
              <w:ind w:left="45"/>
              <w:rPr>
                <w:color w:val="000000"/>
                <w:sz w:val="24"/>
                <w:szCs w:val="24"/>
              </w:rPr>
            </w:pP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전문대학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또는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기술학교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</w:t>
            </w:r>
          </w:p>
        </w:tc>
      </w:tr>
      <w:tr w:rsidR="00CE3D6B" w:rsidRPr="00671CEE" w14:paraId="2429F8B1" w14:textId="77777777">
        <w:trPr>
          <w:trHeight w:val="301"/>
        </w:trPr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0D359C8B" w14:textId="77777777" w:rsidR="00CE3D6B" w:rsidRPr="00671CEE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5CC33DDC" w14:textId="77777777" w:rsidR="00CE3D6B" w:rsidRPr="00671CEE" w:rsidRDefault="006D51F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고등학교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졸업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또는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GED(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검정고시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single" w:sz="4" w:space="0" w:color="000000"/>
              <w:right w:val="single" w:sz="4" w:space="0" w:color="000000"/>
            </w:tcBorders>
            <w:tcMar>
              <w:top w:w="5" w:type="dxa"/>
              <w:left w:w="8" w:type="dxa"/>
              <w:bottom w:w="5" w:type="dxa"/>
              <w:right w:w="8" w:type="dxa"/>
            </w:tcMar>
          </w:tcPr>
          <w:p w14:paraId="4929180F" w14:textId="77777777" w:rsidR="00CE3D6B" w:rsidRPr="00671CEE" w:rsidRDefault="00CE3D6B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88CC9F2" w14:textId="77777777" w:rsidR="00CE3D6B" w:rsidRPr="00671CEE" w:rsidRDefault="00CE3D6B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5C2C223A" w14:textId="77777777" w:rsidR="00CE3D6B" w:rsidRPr="00671CEE" w:rsidRDefault="006D51F1">
            <w:pPr>
              <w:widowControl/>
              <w:spacing w:line="240" w:lineRule="auto"/>
              <w:ind w:left="45"/>
              <w:rPr>
                <w:color w:val="000000"/>
                <w:sz w:val="24"/>
                <w:szCs w:val="24"/>
              </w:rPr>
            </w:pP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대학교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(4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년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>이상</w:t>
            </w:r>
            <w:r w:rsidRPr="00671CEE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) </w:t>
            </w:r>
          </w:p>
        </w:tc>
      </w:tr>
    </w:tbl>
    <w:p w14:paraId="79366E2C" w14:textId="77777777" w:rsidR="00CE3D6B" w:rsidRPr="00671CEE" w:rsidRDefault="006D51F1">
      <w:pPr>
        <w:widowControl/>
        <w:numPr>
          <w:ilvl w:val="0"/>
          <w:numId w:val="3"/>
        </w:numPr>
        <w:pBdr>
          <w:left w:val="none" w:sz="0" w:space="3" w:color="auto"/>
        </w:pBdr>
        <w:spacing w:before="240" w:after="120" w:line="240" w:lineRule="auto"/>
        <w:ind w:left="540"/>
        <w:rPr>
          <w:rFonts w:ascii="Times New Roman" w:eastAsia="Times New Roman" w:hAnsi="Times New Roman" w:cs="Times New Roman"/>
          <w:spacing w:val="-7"/>
          <w:sz w:val="24"/>
          <w:szCs w:val="24"/>
        </w:rPr>
      </w:pPr>
      <w:r w:rsidRPr="00671CEE">
        <w:rPr>
          <w:rFonts w:ascii="Times New Roman" w:hAnsi="Times New Roman" w:hint="eastAsia"/>
          <w:sz w:val="24"/>
          <w:szCs w:val="24"/>
        </w:rPr>
        <w:t>의료인이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여러분에게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다음과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같은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만성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질환</w:t>
      </w:r>
      <w:r w:rsidRPr="00671CEE">
        <w:rPr>
          <w:rFonts w:ascii="Times New Roman" w:hAnsi="Times New Roman" w:hint="eastAsia"/>
          <w:sz w:val="24"/>
          <w:szCs w:val="24"/>
        </w:rPr>
        <w:t>(3</w:t>
      </w:r>
      <w:r w:rsidRPr="00671CEE">
        <w:rPr>
          <w:rFonts w:ascii="Times New Roman" w:hAnsi="Times New Roman" w:hint="eastAsia"/>
          <w:sz w:val="24"/>
          <w:szCs w:val="24"/>
        </w:rPr>
        <w:t>개월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이상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지속된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상태</w:t>
      </w:r>
      <w:r w:rsidRPr="00671CEE">
        <w:rPr>
          <w:rFonts w:ascii="Times New Roman" w:hAnsi="Times New Roman" w:hint="eastAsia"/>
          <w:sz w:val="24"/>
          <w:szCs w:val="24"/>
        </w:rPr>
        <w:t>)</w:t>
      </w:r>
      <w:r w:rsidRPr="00671CEE">
        <w:rPr>
          <w:rFonts w:ascii="Times New Roman" w:hAnsi="Times New Roman" w:hint="eastAsia"/>
          <w:sz w:val="24"/>
          <w:szCs w:val="24"/>
        </w:rPr>
        <w:t>이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있다고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알려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준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적이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있습니까</w:t>
      </w:r>
      <w:r w:rsidRPr="00671CEE">
        <w:rPr>
          <w:rFonts w:ascii="Times New Roman" w:hAnsi="Times New Roman" w:hint="eastAsia"/>
          <w:sz w:val="24"/>
          <w:szCs w:val="24"/>
        </w:rPr>
        <w:t xml:space="preserve">? </w:t>
      </w:r>
    </w:p>
    <w:tbl>
      <w:tblPr>
        <w:tblpPr w:leftFromText="180" w:rightFromText="180" w:vertAnchor="text" w:tblpY="1"/>
        <w:tblOverlap w:val="never"/>
        <w:tblW w:w="487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6"/>
        <w:gridCol w:w="437"/>
        <w:gridCol w:w="445"/>
        <w:gridCol w:w="2457"/>
        <w:gridCol w:w="1951"/>
        <w:gridCol w:w="438"/>
        <w:gridCol w:w="923"/>
      </w:tblGrid>
      <w:tr w:rsidR="00CE3D6B" w14:paraId="39C2503C" w14:textId="77777777">
        <w:trPr>
          <w:trHeight w:hRule="exact" w:val="293"/>
        </w:trPr>
        <w:tc>
          <w:tcPr>
            <w:tcW w:w="4456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4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382D7FF3" w14:textId="77777777" w:rsidR="00CE3D6B" w:rsidRDefault="006D51F1">
            <w:pPr>
              <w:spacing w:after="20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4"/>
              </w:rPr>
              <w:t>예</w:t>
            </w:r>
          </w:p>
        </w:tc>
        <w:tc>
          <w:tcPr>
            <w:tcW w:w="2967" w:type="dxa"/>
            <w:gridSpan w:val="2"/>
            <w:tcBorders>
              <w:top w:val="single" w:sz="4" w:space="0" w:color="BFBFBF"/>
              <w:left w:val="single" w:sz="4" w:space="0" w:color="BFBFBF"/>
            </w:tcBorders>
            <w:tcMar>
              <w:top w:w="8" w:type="dxa"/>
              <w:left w:w="108" w:type="dxa"/>
              <w:bottom w:w="13" w:type="dxa"/>
              <w:right w:w="113" w:type="dxa"/>
            </w:tcMar>
            <w:hideMark/>
          </w:tcPr>
          <w:p w14:paraId="449271C2" w14:textId="77777777" w:rsidR="00CE3D6B" w:rsidRDefault="006D51F1">
            <w:pPr>
              <w:spacing w:after="20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4"/>
              </w:rPr>
              <w:t>아니요</w:t>
            </w:r>
          </w:p>
          <w:p w14:paraId="4122E935" w14:textId="77777777" w:rsidR="00CE3D6B" w:rsidRDefault="006D51F1">
            <w:pPr>
              <w:spacing w:after="20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4"/>
              </w:rPr>
              <w:t>예</w:t>
            </w:r>
          </w:p>
        </w:tc>
        <w:tc>
          <w:tcPr>
            <w:tcW w:w="2478" w:type="dxa"/>
            <w:gridSpan w:val="2"/>
            <w:tcBorders>
              <w:top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5" w:type="dxa"/>
              <w:bottom w:w="8" w:type="dxa"/>
              <w:right w:w="8" w:type="dxa"/>
            </w:tcMar>
            <w:hideMark/>
          </w:tcPr>
          <w:p w14:paraId="735965E6" w14:textId="77777777" w:rsidR="00CE3D6B" w:rsidRDefault="006D51F1">
            <w:pPr>
              <w:widowControl/>
              <w:spacing w:line="240" w:lineRule="auto"/>
              <w:ind w:right="75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4"/>
              </w:rPr>
              <w:t>예</w:t>
            </w:r>
          </w:p>
          <w:p w14:paraId="47A72BFB" w14:textId="77777777" w:rsidR="00CE3D6B" w:rsidRDefault="00CE3D6B">
            <w:pPr>
              <w:spacing w:after="20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734F06BC" w14:textId="77777777" w:rsidR="00CE3D6B" w:rsidRDefault="006D51F1">
            <w:pPr>
              <w:spacing w:after="2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4"/>
              </w:rPr>
              <w:t>아니요</w:t>
            </w:r>
          </w:p>
        </w:tc>
      </w:tr>
      <w:tr w:rsidR="00CE3D6B" w14:paraId="05639246" w14:textId="77777777">
        <w:trPr>
          <w:trHeight w:val="331"/>
        </w:trPr>
        <w:tc>
          <w:tcPr>
            <w:tcW w:w="400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6E8CE409" w14:textId="77777777" w:rsidR="00CE3D6B" w:rsidRDefault="006D51F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알츠하이머병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또는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기타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치매</w:t>
            </w:r>
          </w:p>
        </w:tc>
        <w:tc>
          <w:tcPr>
            <w:tcW w:w="44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2E153019" w14:textId="77777777" w:rsidR="00CE3D6B" w:rsidRDefault="00CE3D6B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7DE2E840" w14:textId="77777777" w:rsidR="00CE3D6B" w:rsidRDefault="00CE3D6B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5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04F4CFCC" w14:textId="77777777" w:rsidR="00CE3D6B" w:rsidRDefault="006D51F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고혈압</w:t>
            </w:r>
          </w:p>
        </w:tc>
        <w:tc>
          <w:tcPr>
            <w:tcW w:w="43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3ED471FE" w14:textId="77777777" w:rsidR="00CE3D6B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7725EF8B" w14:textId="77777777" w:rsidR="00CE3D6B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</w:tr>
      <w:tr w:rsidR="00CE3D6B" w14:paraId="2FEEBC3D" w14:textId="77777777">
        <w:trPr>
          <w:trHeight w:val="331"/>
        </w:trPr>
        <w:tc>
          <w:tcPr>
            <w:tcW w:w="400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57EF34C3" w14:textId="77777777" w:rsidR="00CE3D6B" w:rsidRDefault="006D51F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불안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장애</w:t>
            </w:r>
          </w:p>
        </w:tc>
        <w:tc>
          <w:tcPr>
            <w:tcW w:w="44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0EC7F290" w14:textId="77777777" w:rsidR="00CE3D6B" w:rsidRDefault="00CE3D6B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27B129FF" w14:textId="77777777" w:rsidR="00CE3D6B" w:rsidRDefault="00CE3D6B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5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52A4F181" w14:textId="77777777" w:rsidR="00CE3D6B" w:rsidRDefault="006D51F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hint="eastAsia"/>
                <w:color w:val="000000"/>
                <w:sz w:val="24"/>
              </w:rPr>
              <w:t>콩팥병</w:t>
            </w:r>
            <w:proofErr w:type="spellEnd"/>
          </w:p>
        </w:tc>
        <w:tc>
          <w:tcPr>
            <w:tcW w:w="43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CD1C1D9" w14:textId="77777777" w:rsidR="00CE3D6B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36066F75" w14:textId="77777777" w:rsidR="00CE3D6B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</w:tr>
      <w:tr w:rsidR="00CE3D6B" w14:paraId="36BE31EC" w14:textId="77777777">
        <w:trPr>
          <w:trHeight w:val="331"/>
        </w:trPr>
        <w:tc>
          <w:tcPr>
            <w:tcW w:w="400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74B836BD" w14:textId="77777777" w:rsidR="00CE3D6B" w:rsidRDefault="006D51F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관절염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/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류머티즘</w:t>
            </w:r>
          </w:p>
        </w:tc>
        <w:tc>
          <w:tcPr>
            <w:tcW w:w="44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5A18F4E8" w14:textId="77777777" w:rsidR="00CE3D6B" w:rsidRDefault="00CE3D6B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0A78590D" w14:textId="77777777" w:rsidR="00CE3D6B" w:rsidRDefault="00CE3D6B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5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45FD095C" w14:textId="77777777" w:rsidR="00CE3D6B" w:rsidRDefault="006D51F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비만</w:t>
            </w:r>
          </w:p>
        </w:tc>
        <w:tc>
          <w:tcPr>
            <w:tcW w:w="43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75CECC2" w14:textId="77777777" w:rsidR="00CE3D6B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62F39C40" w14:textId="77777777" w:rsidR="00CE3D6B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</w:tr>
      <w:tr w:rsidR="00CE3D6B" w14:paraId="400871EA" w14:textId="77777777">
        <w:trPr>
          <w:trHeight w:hRule="exact" w:val="614"/>
        </w:trPr>
        <w:tc>
          <w:tcPr>
            <w:tcW w:w="400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398DE913" w14:textId="77777777" w:rsidR="00CE3D6B" w:rsidRDefault="006D51F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천식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/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폐기종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/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기타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만성적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호흡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또는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폐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문제</w:t>
            </w:r>
          </w:p>
        </w:tc>
        <w:tc>
          <w:tcPr>
            <w:tcW w:w="44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4335C8A" w14:textId="77777777" w:rsidR="00CE3D6B" w:rsidRDefault="00CE3D6B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171DD6C" w14:textId="77777777" w:rsidR="00CE3D6B" w:rsidRDefault="00CE3D6B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5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5848300E" w14:textId="77777777" w:rsidR="00CE3D6B" w:rsidRDefault="006D51F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골다공증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(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골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밀도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저하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)</w:t>
            </w:r>
          </w:p>
        </w:tc>
        <w:tc>
          <w:tcPr>
            <w:tcW w:w="43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64686F49" w14:textId="77777777" w:rsidR="00CE3D6B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5823A6F" w14:textId="77777777" w:rsidR="00CE3D6B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</w:tr>
      <w:tr w:rsidR="00CE3D6B" w14:paraId="06B9750C" w14:textId="77777777">
        <w:trPr>
          <w:trHeight w:val="331"/>
        </w:trPr>
        <w:tc>
          <w:tcPr>
            <w:tcW w:w="400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1F0703B0" w14:textId="77777777" w:rsidR="00CE3D6B" w:rsidRDefault="006D51F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암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환자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또는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암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생존자</w:t>
            </w:r>
          </w:p>
        </w:tc>
        <w:tc>
          <w:tcPr>
            <w:tcW w:w="44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6B253D11" w14:textId="77777777" w:rsidR="00CE3D6B" w:rsidRDefault="00CE3D6B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0EA4B5FB" w14:textId="77777777" w:rsidR="00CE3D6B" w:rsidRDefault="00CE3D6B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5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5FE61AF3" w14:textId="77777777" w:rsidR="00CE3D6B" w:rsidRDefault="006D51F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파킨슨병</w:t>
            </w:r>
          </w:p>
        </w:tc>
        <w:tc>
          <w:tcPr>
            <w:tcW w:w="43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9A4C208" w14:textId="77777777" w:rsidR="00CE3D6B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60B47A01" w14:textId="77777777" w:rsidR="00CE3D6B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</w:tr>
      <w:tr w:rsidR="00CE3D6B" w14:paraId="5CFDF0C9" w14:textId="77777777">
        <w:trPr>
          <w:trHeight w:val="331"/>
        </w:trPr>
        <w:tc>
          <w:tcPr>
            <w:tcW w:w="400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13CC0A6E" w14:textId="77777777" w:rsidR="00CE3D6B" w:rsidRDefault="006D51F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만성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통증</w:t>
            </w:r>
          </w:p>
        </w:tc>
        <w:tc>
          <w:tcPr>
            <w:tcW w:w="44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5B8D2DD" w14:textId="77777777" w:rsidR="00CE3D6B" w:rsidRDefault="00CE3D6B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6E7E24E6" w14:textId="77777777" w:rsidR="00CE3D6B" w:rsidRDefault="00CE3D6B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5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785A89BB" w14:textId="77777777" w:rsidR="00CE3D6B" w:rsidRDefault="006D51F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hint="eastAsia"/>
                <w:color w:val="000000"/>
                <w:sz w:val="24"/>
              </w:rPr>
              <w:t>조현병</w:t>
            </w:r>
            <w:proofErr w:type="spellEnd"/>
            <w:r>
              <w:rPr>
                <w:rFonts w:ascii="Times New Roman" w:hAnsi="Times New Roman" w:hint="eastAsia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또는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기타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정신병</w:t>
            </w:r>
          </w:p>
        </w:tc>
        <w:tc>
          <w:tcPr>
            <w:tcW w:w="43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4462C6A4" w14:textId="77777777" w:rsidR="00CE3D6B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C6B5739" w14:textId="77777777" w:rsidR="00CE3D6B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</w:tr>
      <w:tr w:rsidR="00CE3D6B" w14:paraId="4B9525E9" w14:textId="77777777">
        <w:trPr>
          <w:trHeight w:val="331"/>
        </w:trPr>
        <w:tc>
          <w:tcPr>
            <w:tcW w:w="400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150B2903" w14:textId="77777777" w:rsidR="00CE3D6B" w:rsidRDefault="006D51F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우울증</w:t>
            </w:r>
          </w:p>
        </w:tc>
        <w:tc>
          <w:tcPr>
            <w:tcW w:w="44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68311155" w14:textId="77777777" w:rsidR="00CE3D6B" w:rsidRDefault="00CE3D6B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3D72E164" w14:textId="77777777" w:rsidR="00CE3D6B" w:rsidRDefault="00CE3D6B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5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7B3D884D" w14:textId="77777777" w:rsidR="00CE3D6B" w:rsidRDefault="006D51F1">
            <w:pPr>
              <w:widowControl/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뇌졸중</w:t>
            </w:r>
          </w:p>
        </w:tc>
        <w:tc>
          <w:tcPr>
            <w:tcW w:w="43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02A2DD0D" w14:textId="77777777" w:rsidR="00CE3D6B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3D06DE91" w14:textId="77777777" w:rsidR="00CE3D6B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</w:tr>
      <w:tr w:rsidR="00CE3D6B" w14:paraId="784863CC" w14:textId="77777777">
        <w:trPr>
          <w:trHeight w:val="331"/>
        </w:trPr>
        <w:tc>
          <w:tcPr>
            <w:tcW w:w="400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33DC4632" w14:textId="77777777" w:rsidR="00CE3D6B" w:rsidRDefault="006D51F1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당뇨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(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고혈당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)</w:t>
            </w:r>
          </w:p>
        </w:tc>
        <w:tc>
          <w:tcPr>
            <w:tcW w:w="44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247DAAE2" w14:textId="77777777" w:rsidR="00CE3D6B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041154DB" w14:textId="77777777" w:rsidR="00CE3D6B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45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27F1043E" w14:textId="77777777" w:rsidR="00CE3D6B" w:rsidRDefault="006D51F1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hint="eastAsia"/>
                <w:color w:val="000000"/>
                <w:sz w:val="24"/>
              </w:rPr>
              <w:t>외상성</w:t>
            </w:r>
            <w:proofErr w:type="spellEnd"/>
            <w:r>
              <w:rPr>
                <w:rFonts w:ascii="Times New Roman" w:hAnsi="Times New Roman" w:hint="eastAsia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뇌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손상</w:t>
            </w:r>
          </w:p>
        </w:tc>
        <w:tc>
          <w:tcPr>
            <w:tcW w:w="43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643C7837" w14:textId="77777777" w:rsidR="00CE3D6B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7EDCD0EF" w14:textId="77777777" w:rsidR="00CE3D6B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</w:tr>
      <w:tr w:rsidR="00CE3D6B" w14:paraId="556E0556" w14:textId="77777777">
        <w:trPr>
          <w:trHeight w:val="331"/>
        </w:trPr>
        <w:tc>
          <w:tcPr>
            <w:tcW w:w="400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0C29766F" w14:textId="77777777" w:rsidR="00CE3D6B" w:rsidRDefault="006D51F1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심장병</w:t>
            </w:r>
          </w:p>
        </w:tc>
        <w:tc>
          <w:tcPr>
            <w:tcW w:w="44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2DB13467" w14:textId="77777777" w:rsidR="00CE3D6B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0234101D" w14:textId="77777777" w:rsidR="00CE3D6B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45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225AE0F5" w14:textId="77777777" w:rsidR="00CE3D6B" w:rsidRDefault="006D51F1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hint="eastAsia"/>
                <w:color w:val="000000"/>
                <w:sz w:val="24"/>
              </w:rPr>
              <w:t>요실금</w:t>
            </w:r>
            <w:proofErr w:type="spellEnd"/>
          </w:p>
        </w:tc>
        <w:tc>
          <w:tcPr>
            <w:tcW w:w="43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1374E83B" w14:textId="77777777" w:rsidR="00CE3D6B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06FDE605" w14:textId="77777777" w:rsidR="00CE3D6B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</w:tr>
      <w:tr w:rsidR="00CE3D6B" w14:paraId="52CBBEC6" w14:textId="77777777">
        <w:trPr>
          <w:trHeight w:val="331"/>
        </w:trPr>
        <w:tc>
          <w:tcPr>
            <w:tcW w:w="400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78CFA4EE" w14:textId="77777777" w:rsidR="00CE3D6B" w:rsidRDefault="006D51F1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hint="eastAsia"/>
                <w:color w:val="000000"/>
                <w:sz w:val="24"/>
              </w:rPr>
              <w:t>고콜레스테롤</w:t>
            </w:r>
            <w:proofErr w:type="spellEnd"/>
          </w:p>
        </w:tc>
        <w:tc>
          <w:tcPr>
            <w:tcW w:w="448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50F745DB" w14:textId="77777777" w:rsidR="00CE3D6B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393FC517" w14:textId="77777777" w:rsidR="00CE3D6B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4551" w:type="dxa"/>
            <w:gridSpan w:val="2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5E78D7B9" w14:textId="77777777" w:rsidR="00CE3D6B" w:rsidRDefault="006D51F1">
            <w:pPr>
              <w:widowControl/>
              <w:spacing w:line="240" w:lineRule="auto"/>
              <w:ind w:left="360" w:hanging="360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기타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만성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질환</w:t>
            </w:r>
          </w:p>
        </w:tc>
        <w:tc>
          <w:tcPr>
            <w:tcW w:w="43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5CF8C246" w14:textId="77777777" w:rsidR="00CE3D6B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449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14:paraId="4E41F11D" w14:textId="77777777" w:rsidR="00CE3D6B" w:rsidRDefault="00CE3D6B">
            <w:pPr>
              <w:widowControl/>
              <w:spacing w:line="240" w:lineRule="auto"/>
              <w:ind w:left="360" w:hanging="360"/>
              <w:rPr>
                <w:color w:val="000000"/>
                <w:sz w:val="25"/>
                <w:szCs w:val="25"/>
              </w:rPr>
            </w:pPr>
          </w:p>
        </w:tc>
      </w:tr>
    </w:tbl>
    <w:p w14:paraId="6D629894" w14:textId="77777777" w:rsidR="00CE3D6B" w:rsidRDefault="006D51F1">
      <w:pPr>
        <w:spacing w:before="120" w:line="216" w:lineRule="auto"/>
        <w:jc w:val="center"/>
      </w:pPr>
      <w:r>
        <w:rPr>
          <w:rFonts w:ascii="Times New Roman" w:hAnsi="Times New Roman" w:hint="eastAsia"/>
        </w:rPr>
        <w:t xml:space="preserve">1/2 </w:t>
      </w:r>
      <w:r>
        <w:rPr>
          <w:rFonts w:ascii="Times New Roman" w:hAnsi="Times New Roman" w:hint="eastAsia"/>
        </w:rPr>
        <w:t>페이지</w:t>
      </w:r>
      <w:r>
        <w:rPr>
          <w:rFonts w:ascii="Times New Roman" w:hAnsi="Times New Roman" w:hint="eastAsia"/>
        </w:rPr>
        <w:br w:type="page"/>
      </w:r>
    </w:p>
    <w:p w14:paraId="7A84601F" w14:textId="77777777" w:rsidR="00CE3D6B" w:rsidRDefault="006D51F1">
      <w:pPr>
        <w:spacing w:line="216" w:lineRule="auto"/>
        <w:jc w:val="center"/>
        <w:rPr>
          <w:sz w:val="28"/>
          <w:szCs w:val="28"/>
        </w:rPr>
      </w:pPr>
      <w:r>
        <w:rPr>
          <w:rFonts w:ascii="Times New Roman" w:hAnsi="Times New Roman" w:hint="eastAsia"/>
          <w:b/>
          <w:bCs/>
          <w:sz w:val="28"/>
        </w:rPr>
        <w:lastRenderedPageBreak/>
        <w:t>참가자</w:t>
      </w:r>
      <w:r>
        <w:rPr>
          <w:rFonts w:ascii="Times New Roman" w:hAnsi="Times New Roman" w:hint="eastAsia"/>
          <w:b/>
          <w:bCs/>
          <w:sz w:val="28"/>
        </w:rPr>
        <w:t xml:space="preserve"> </w:t>
      </w:r>
      <w:r>
        <w:rPr>
          <w:rFonts w:ascii="Times New Roman" w:hAnsi="Times New Roman" w:hint="eastAsia"/>
          <w:b/>
          <w:bCs/>
          <w:sz w:val="28"/>
        </w:rPr>
        <w:t>정보</w:t>
      </w:r>
      <w:r>
        <w:rPr>
          <w:rFonts w:ascii="Times New Roman" w:hAnsi="Times New Roman" w:hint="eastAsia"/>
          <w:b/>
          <w:bCs/>
          <w:sz w:val="28"/>
        </w:rPr>
        <w:t xml:space="preserve"> </w:t>
      </w:r>
      <w:r>
        <w:rPr>
          <w:rFonts w:ascii="Times New Roman" w:hAnsi="Times New Roman" w:hint="eastAsia"/>
          <w:b/>
          <w:bCs/>
          <w:sz w:val="28"/>
        </w:rPr>
        <w:t>양식</w:t>
      </w:r>
      <w:r>
        <w:rPr>
          <w:rFonts w:ascii="Times New Roman" w:hAnsi="Times New Roman" w:hint="eastAsia"/>
          <w:sz w:val="28"/>
        </w:rPr>
        <w:t>(</w:t>
      </w:r>
      <w:r>
        <w:rPr>
          <w:rFonts w:ascii="Times New Roman" w:hAnsi="Times New Roman" w:hint="eastAsia"/>
          <w:sz w:val="28"/>
        </w:rPr>
        <w:t>계속</w:t>
      </w:r>
      <w:r>
        <w:rPr>
          <w:rFonts w:ascii="Times New Roman" w:hAnsi="Times New Roman" w:hint="eastAsia"/>
          <w:sz w:val="28"/>
        </w:rPr>
        <w:t>)</w:t>
      </w:r>
    </w:p>
    <w:p w14:paraId="436876EE" w14:textId="77777777" w:rsidR="00CE3D6B" w:rsidRPr="00671CEE" w:rsidRDefault="006D51F1" w:rsidP="00671CEE">
      <w:pPr>
        <w:widowControl/>
        <w:numPr>
          <w:ilvl w:val="0"/>
          <w:numId w:val="4"/>
        </w:numPr>
        <w:pBdr>
          <w:left w:val="none" w:sz="0" w:space="3" w:color="auto"/>
        </w:pBdr>
        <w:spacing w:before="120" w:after="120" w:line="216" w:lineRule="auto"/>
        <w:ind w:right="2965"/>
        <w:rPr>
          <w:rFonts w:ascii="Times New Roman" w:eastAsia="Times New Roman" w:hAnsi="Times New Roman" w:cs="Times New Roman"/>
          <w:sz w:val="24"/>
          <w:szCs w:val="24"/>
        </w:rPr>
      </w:pPr>
      <w:r w:rsidRPr="00671CEE">
        <w:rPr>
          <w:rFonts w:ascii="Times New Roman" w:hAnsi="Times New Roman" w:hint="eastAsia"/>
          <w:sz w:val="24"/>
          <w:szCs w:val="24"/>
        </w:rPr>
        <w:t>스스로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평가하는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전반적인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자신의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건강은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bookmarkStart w:id="1" w:name="_GoBack"/>
      <w:bookmarkEnd w:id="1"/>
      <w:r w:rsidRPr="00671CEE">
        <w:rPr>
          <w:rFonts w:ascii="Times New Roman" w:hAnsi="Times New Roman" w:hint="eastAsia"/>
          <w:sz w:val="24"/>
          <w:szCs w:val="24"/>
        </w:rPr>
        <w:t>어떻습니까</w:t>
      </w:r>
      <w:r w:rsidRPr="00671CEE">
        <w:rPr>
          <w:rFonts w:ascii="Times New Roman" w:hAnsi="Times New Roman" w:hint="eastAsia"/>
          <w:sz w:val="24"/>
          <w:szCs w:val="24"/>
        </w:rPr>
        <w:t>?</w:t>
      </w:r>
    </w:p>
    <w:p w14:paraId="19A75112" w14:textId="77777777" w:rsidR="00CE3D6B" w:rsidRPr="00671CEE" w:rsidRDefault="006D51F1">
      <w:pPr>
        <w:widowControl/>
        <w:pBdr>
          <w:left w:val="none" w:sz="0" w:space="3" w:color="auto"/>
        </w:pBdr>
        <w:tabs>
          <w:tab w:val="left" w:pos="2430"/>
          <w:tab w:val="left" w:pos="4320"/>
          <w:tab w:val="left" w:pos="5670"/>
          <w:tab w:val="left" w:pos="6930"/>
        </w:tabs>
        <w:spacing w:after="120" w:line="216" w:lineRule="auto"/>
        <w:ind w:left="720" w:right="86"/>
        <w:rPr>
          <w:sz w:val="24"/>
          <w:szCs w:val="24"/>
        </w:rPr>
      </w:pP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훌륭함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hint="eastAsia"/>
          <w:sz w:val="24"/>
          <w:szCs w:val="24"/>
        </w:rPr>
        <w:tab/>
      </w: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아주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좋음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hint="eastAsia"/>
          <w:sz w:val="24"/>
          <w:szCs w:val="24"/>
        </w:rPr>
        <w:tab/>
      </w: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좋음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hint="eastAsia"/>
          <w:sz w:val="24"/>
          <w:szCs w:val="24"/>
        </w:rPr>
        <w:tab/>
      </w: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보통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hint="eastAsia"/>
          <w:sz w:val="24"/>
          <w:szCs w:val="24"/>
        </w:rPr>
        <w:tab/>
      </w: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나쁨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hint="eastAsia"/>
          <w:sz w:val="24"/>
          <w:szCs w:val="24"/>
        </w:rPr>
        <w:tab/>
      </w:r>
    </w:p>
    <w:p w14:paraId="42DDD364" w14:textId="77777777" w:rsidR="00CE3D6B" w:rsidRPr="00671CEE" w:rsidRDefault="006D51F1">
      <w:pPr>
        <w:widowControl/>
        <w:numPr>
          <w:ilvl w:val="0"/>
          <w:numId w:val="5"/>
        </w:numPr>
        <w:spacing w:after="120" w:line="240" w:lineRule="auto"/>
        <w:ind w:hanging="432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71CEE">
        <w:rPr>
          <w:rFonts w:ascii="Times New Roman" w:hAnsi="Times New Roman" w:hint="eastAsia"/>
          <w:color w:val="000000"/>
          <w:sz w:val="24"/>
          <w:szCs w:val="24"/>
        </w:rPr>
        <w:t>외롭거나</w:t>
      </w:r>
      <w:r w:rsidRPr="00671CEE"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color w:val="000000"/>
          <w:sz w:val="24"/>
          <w:szCs w:val="24"/>
        </w:rPr>
        <w:t>여러분</w:t>
      </w:r>
      <w:r w:rsidRPr="00671CEE"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color w:val="000000"/>
          <w:sz w:val="24"/>
          <w:szCs w:val="24"/>
        </w:rPr>
        <w:t>주위의</w:t>
      </w:r>
      <w:r w:rsidRPr="00671CEE"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color w:val="000000"/>
          <w:sz w:val="24"/>
          <w:szCs w:val="24"/>
        </w:rPr>
        <w:t>사람들로부터</w:t>
      </w:r>
      <w:r w:rsidRPr="00671CEE"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color w:val="000000"/>
          <w:sz w:val="24"/>
          <w:szCs w:val="24"/>
        </w:rPr>
        <w:t>분리된</w:t>
      </w:r>
      <w:r w:rsidRPr="00671CEE"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color w:val="000000"/>
          <w:sz w:val="24"/>
          <w:szCs w:val="24"/>
        </w:rPr>
        <w:t>느낌을</w:t>
      </w:r>
      <w:r w:rsidRPr="00671CEE"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color w:val="000000"/>
          <w:sz w:val="24"/>
          <w:szCs w:val="24"/>
        </w:rPr>
        <w:t>얼마나</w:t>
      </w:r>
      <w:r w:rsidRPr="00671CEE"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color w:val="000000"/>
          <w:sz w:val="24"/>
          <w:szCs w:val="24"/>
        </w:rPr>
        <w:t>자주</w:t>
      </w:r>
      <w:r w:rsidRPr="00671CEE"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color w:val="000000"/>
          <w:sz w:val="24"/>
          <w:szCs w:val="24"/>
        </w:rPr>
        <w:t>받습니까</w:t>
      </w:r>
      <w:r w:rsidRPr="00671CEE">
        <w:rPr>
          <w:rFonts w:ascii="Times New Roman" w:hAnsi="Times New Roman" w:hint="eastAsia"/>
          <w:color w:val="000000"/>
          <w:sz w:val="24"/>
          <w:szCs w:val="24"/>
        </w:rPr>
        <w:t>?</w:t>
      </w:r>
    </w:p>
    <w:p w14:paraId="5303717A" w14:textId="77777777" w:rsidR="00CE3D6B" w:rsidRPr="00671CEE" w:rsidRDefault="006D51F1">
      <w:pPr>
        <w:widowControl/>
        <w:pBdr>
          <w:left w:val="none" w:sz="0" w:space="3" w:color="auto"/>
        </w:pBdr>
        <w:tabs>
          <w:tab w:val="left" w:pos="2160"/>
          <w:tab w:val="left" w:pos="3600"/>
          <w:tab w:val="left" w:pos="5580"/>
          <w:tab w:val="left" w:pos="6930"/>
        </w:tabs>
        <w:spacing w:after="120" w:line="240" w:lineRule="auto"/>
        <w:ind w:left="720" w:right="86"/>
        <w:rPr>
          <w:sz w:val="24"/>
          <w:szCs w:val="24"/>
        </w:rPr>
      </w:pP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hint="eastAsia"/>
          <w:sz w:val="24"/>
          <w:szCs w:val="24"/>
        </w:rPr>
        <w:t>전혀 안 받음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hint="eastAsia"/>
          <w:sz w:val="24"/>
          <w:szCs w:val="24"/>
        </w:rPr>
        <w:tab/>
      </w: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거의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안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받음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hint="eastAsia"/>
          <w:sz w:val="24"/>
          <w:szCs w:val="24"/>
        </w:rPr>
        <w:tab/>
      </w: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때로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hint="eastAsia"/>
          <w:sz w:val="24"/>
          <w:szCs w:val="24"/>
        </w:rPr>
        <w:tab/>
      </w: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종종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hint="eastAsia"/>
          <w:sz w:val="24"/>
          <w:szCs w:val="24"/>
        </w:rPr>
        <w:tab/>
      </w: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항상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</w:p>
    <w:p w14:paraId="46254078" w14:textId="77777777" w:rsidR="00CE3D6B" w:rsidRPr="00671CEE" w:rsidRDefault="006D51F1">
      <w:pPr>
        <w:spacing w:after="120" w:line="240" w:lineRule="auto"/>
        <w:ind w:left="180" w:right="403"/>
        <w:rPr>
          <w:sz w:val="24"/>
          <w:szCs w:val="24"/>
        </w:rPr>
      </w:pPr>
      <w:r w:rsidRPr="00671CEE">
        <w:rPr>
          <w:rFonts w:ascii="Times New Roman" w:hAnsi="Times New Roman" w:hint="eastAsia"/>
          <w:b/>
          <w:i/>
          <w:sz w:val="24"/>
          <w:szCs w:val="24"/>
        </w:rPr>
        <w:t>다음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>몇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>개의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>질문은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>낙상에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>대해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>묻습니다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 xml:space="preserve">. 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>낙상이란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>의도치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>않게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>땅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>또는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>다른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>낮은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>바닥으로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>넘어지는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>것을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>말합니다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>.</w:t>
      </w:r>
    </w:p>
    <w:p w14:paraId="1E270BB2" w14:textId="77777777" w:rsidR="00CE3D6B" w:rsidRPr="00671CEE" w:rsidRDefault="006D51F1">
      <w:pPr>
        <w:widowControl/>
        <w:numPr>
          <w:ilvl w:val="0"/>
          <w:numId w:val="6"/>
        </w:numPr>
        <w:tabs>
          <w:tab w:val="left" w:pos="6480"/>
          <w:tab w:val="left" w:pos="7650"/>
        </w:tabs>
        <w:spacing w:after="120" w:line="240" w:lineRule="auto"/>
        <w:ind w:right="403" w:hanging="418"/>
        <w:rPr>
          <w:rFonts w:ascii="Times New Roman" w:eastAsia="Times New Roman" w:hAnsi="Times New Roman" w:cs="Times New Roman"/>
          <w:sz w:val="24"/>
          <w:szCs w:val="24"/>
        </w:rPr>
      </w:pPr>
      <w:r w:rsidRPr="00671CEE">
        <w:rPr>
          <w:rFonts w:ascii="Times New Roman" w:hAnsi="Times New Roman" w:hint="eastAsia"/>
          <w:sz w:val="24"/>
          <w:szCs w:val="24"/>
        </w:rPr>
        <w:t>지난</w:t>
      </w:r>
      <w:r w:rsidRPr="00671CEE">
        <w:rPr>
          <w:rFonts w:ascii="Times New Roman" w:hAnsi="Times New Roman" w:hint="eastAsia"/>
          <w:sz w:val="24"/>
          <w:szCs w:val="24"/>
        </w:rPr>
        <w:t xml:space="preserve"> 3</w:t>
      </w:r>
      <w:r w:rsidRPr="00671CEE">
        <w:rPr>
          <w:rFonts w:ascii="Times New Roman" w:hAnsi="Times New Roman" w:hint="eastAsia"/>
          <w:sz w:val="24"/>
          <w:szCs w:val="24"/>
        </w:rPr>
        <w:t>개월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동안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몇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번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넘어졌습니까</w:t>
      </w:r>
      <w:r w:rsidRPr="00671CEE">
        <w:rPr>
          <w:rFonts w:ascii="Times New Roman" w:hAnsi="Times New Roman" w:hint="eastAsia"/>
          <w:sz w:val="24"/>
          <w:szCs w:val="24"/>
        </w:rPr>
        <w:t xml:space="preserve">? </w:t>
      </w:r>
      <w:r w:rsidRPr="00671CEE">
        <w:rPr>
          <w:rFonts w:ascii="Times New Roman" w:hAnsi="Times New Roman" w:hint="eastAsia"/>
          <w:sz w:val="24"/>
          <w:szCs w:val="24"/>
        </w:rPr>
        <w:tab/>
      </w: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안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넘어짐</w:t>
      </w:r>
      <w:r w:rsidRPr="00671CEE">
        <w:rPr>
          <w:rFonts w:ascii="Times New Roman" w:hAnsi="Times New Roman" w:hint="eastAsia"/>
          <w:sz w:val="24"/>
          <w:szCs w:val="24"/>
        </w:rPr>
        <w:tab/>
        <w:t>____</w:t>
      </w:r>
      <w:r w:rsidRPr="00671CEE">
        <w:rPr>
          <w:rFonts w:ascii="Times New Roman" w:hAnsi="Times New Roman" w:hint="eastAsia"/>
          <w:sz w:val="24"/>
          <w:szCs w:val="24"/>
        </w:rPr>
        <w:t>번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</w:p>
    <w:p w14:paraId="5AF865CF" w14:textId="1E7E353D" w:rsidR="00CE3D6B" w:rsidRPr="00671CEE" w:rsidRDefault="00AA2BE2">
      <w:pPr>
        <w:widowControl/>
        <w:spacing w:after="120" w:line="238" w:lineRule="auto"/>
        <w:ind w:left="720" w:right="432"/>
        <w:rPr>
          <w:sz w:val="24"/>
          <w:szCs w:val="24"/>
        </w:rPr>
      </w:pPr>
      <w:r w:rsidRPr="00671CEE">
        <w:rPr>
          <w:rFonts w:ascii="Times New Roman" w:hAnsi="Times New Roman" w:hint="eastAsia"/>
          <w:b/>
          <w:i/>
          <w:sz w:val="24"/>
          <w:szCs w:val="24"/>
        </w:rPr>
        <w:t>지난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 xml:space="preserve"> 3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>개월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>동안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>넘어진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>적이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>있다면</w:t>
      </w:r>
      <w:r w:rsidRPr="00671CEE">
        <w:rPr>
          <w:rFonts w:ascii="Times New Roman" w:hAnsi="Times New Roman" w:hint="eastAsia"/>
          <w:b/>
          <w:i/>
          <w:sz w:val="24"/>
          <w:szCs w:val="24"/>
        </w:rPr>
        <w:t>,</w:t>
      </w:r>
    </w:p>
    <w:p w14:paraId="06668E3E" w14:textId="77777777" w:rsidR="00CE3D6B" w:rsidRPr="00671CEE" w:rsidRDefault="006D51F1">
      <w:pPr>
        <w:widowControl/>
        <w:numPr>
          <w:ilvl w:val="0"/>
          <w:numId w:val="7"/>
        </w:numPr>
        <w:pBdr>
          <w:left w:val="none" w:sz="0" w:space="4" w:color="auto"/>
        </w:pBdr>
        <w:spacing w:after="120" w:line="238" w:lineRule="auto"/>
        <w:ind w:left="1440" w:right="432"/>
        <w:rPr>
          <w:rFonts w:ascii="Times New Roman" w:eastAsia="Times New Roman" w:hAnsi="Times New Roman" w:cs="Times New Roman"/>
          <w:spacing w:val="-7"/>
          <w:sz w:val="24"/>
          <w:szCs w:val="24"/>
        </w:rPr>
      </w:pPr>
      <w:r w:rsidRPr="00671CEE">
        <w:rPr>
          <w:rFonts w:ascii="Times New Roman" w:hAnsi="Times New Roman" w:hint="eastAsia"/>
          <w:sz w:val="24"/>
          <w:szCs w:val="24"/>
        </w:rPr>
        <w:t>이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중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몇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번이나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부상을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입었습니까</w:t>
      </w:r>
      <w:r w:rsidRPr="00671CEE">
        <w:rPr>
          <w:rFonts w:ascii="Times New Roman" w:hAnsi="Times New Roman" w:hint="eastAsia"/>
          <w:sz w:val="24"/>
          <w:szCs w:val="24"/>
        </w:rPr>
        <w:t xml:space="preserve">? </w:t>
      </w:r>
      <w:r w:rsidRPr="00671CEE">
        <w:rPr>
          <w:rFonts w:ascii="Times New Roman" w:hAnsi="Times New Roman" w:hint="eastAsia"/>
          <w:i/>
          <w:sz w:val="24"/>
          <w:szCs w:val="24"/>
        </w:rPr>
        <w:t>(</w:t>
      </w:r>
      <w:r w:rsidRPr="00671CEE">
        <w:rPr>
          <w:rFonts w:ascii="Times New Roman" w:hAnsi="Times New Roman" w:hint="eastAsia"/>
          <w:i/>
          <w:sz w:val="24"/>
          <w:szCs w:val="24"/>
        </w:rPr>
        <w:t>부상이란</w:t>
      </w:r>
      <w:r w:rsidRPr="00671CEE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i/>
          <w:sz w:val="24"/>
          <w:szCs w:val="24"/>
        </w:rPr>
        <w:t>낙상으로</w:t>
      </w:r>
      <w:r w:rsidRPr="00671CEE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i/>
          <w:sz w:val="24"/>
          <w:szCs w:val="24"/>
        </w:rPr>
        <w:t>인해</w:t>
      </w:r>
      <w:r w:rsidRPr="00671CEE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i/>
          <w:sz w:val="24"/>
          <w:szCs w:val="24"/>
        </w:rPr>
        <w:t>최소한</w:t>
      </w:r>
      <w:r w:rsidRPr="00671CEE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i/>
          <w:sz w:val="24"/>
          <w:szCs w:val="24"/>
        </w:rPr>
        <w:t>하루</w:t>
      </w:r>
      <w:r w:rsidRPr="00671CEE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i/>
          <w:sz w:val="24"/>
          <w:szCs w:val="24"/>
        </w:rPr>
        <w:t>동안</w:t>
      </w:r>
      <w:r w:rsidRPr="00671CEE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i/>
          <w:sz w:val="24"/>
          <w:szCs w:val="24"/>
        </w:rPr>
        <w:t>일상</w:t>
      </w:r>
      <w:r w:rsidRPr="00671CEE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i/>
          <w:sz w:val="24"/>
          <w:szCs w:val="24"/>
        </w:rPr>
        <w:t>활동이</w:t>
      </w:r>
      <w:r w:rsidRPr="00671CEE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i/>
          <w:sz w:val="24"/>
          <w:szCs w:val="24"/>
        </w:rPr>
        <w:t>제한되었거나</w:t>
      </w:r>
      <w:r w:rsidRPr="00671CEE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i/>
          <w:sz w:val="24"/>
          <w:szCs w:val="24"/>
        </w:rPr>
        <w:t>의사의</w:t>
      </w:r>
      <w:r w:rsidRPr="00671CEE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i/>
          <w:sz w:val="24"/>
          <w:szCs w:val="24"/>
        </w:rPr>
        <w:t>진료를</w:t>
      </w:r>
      <w:r w:rsidRPr="00671CEE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i/>
          <w:sz w:val="24"/>
          <w:szCs w:val="24"/>
        </w:rPr>
        <w:t>받은</w:t>
      </w:r>
      <w:r w:rsidRPr="00671CEE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i/>
          <w:sz w:val="24"/>
          <w:szCs w:val="24"/>
        </w:rPr>
        <w:t>것을</w:t>
      </w:r>
      <w:r w:rsidRPr="00671CEE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i/>
          <w:sz w:val="24"/>
          <w:szCs w:val="24"/>
        </w:rPr>
        <w:t>의미합니다</w:t>
      </w:r>
      <w:r w:rsidRPr="00671CEE">
        <w:rPr>
          <w:rFonts w:ascii="Times New Roman" w:hAnsi="Times New Roman" w:hint="eastAsia"/>
          <w:i/>
          <w:sz w:val="24"/>
          <w:szCs w:val="24"/>
        </w:rPr>
        <w:t>.)</w:t>
      </w:r>
    </w:p>
    <w:p w14:paraId="276BA469" w14:textId="77777777" w:rsidR="00CE3D6B" w:rsidRPr="00671CEE" w:rsidRDefault="006D51F1">
      <w:pPr>
        <w:tabs>
          <w:tab w:val="left" w:pos="2160"/>
        </w:tabs>
        <w:spacing w:before="120" w:after="120" w:line="240" w:lineRule="auto"/>
        <w:ind w:left="1440" w:firstLine="86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671CEE">
        <w:rPr>
          <w:rFonts w:ascii="Times New Roman" w:hAnsi="Times New Roman" w:hint="eastAsia"/>
          <w:sz w:val="24"/>
          <w:szCs w:val="24"/>
          <w:u w:val="single"/>
        </w:rPr>
        <w:tab/>
        <w:t xml:space="preserve"> </w:t>
      </w:r>
      <w:r w:rsidRPr="00671CEE">
        <w:rPr>
          <w:rFonts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번의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낙상에서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부상을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입었습니다</w:t>
      </w:r>
    </w:p>
    <w:p w14:paraId="678F1959" w14:textId="77777777" w:rsidR="00CE3D6B" w:rsidRPr="00671CEE" w:rsidRDefault="006D51F1">
      <w:pPr>
        <w:widowControl/>
        <w:numPr>
          <w:ilvl w:val="0"/>
          <w:numId w:val="8"/>
        </w:numPr>
        <w:pBdr>
          <w:left w:val="none" w:sz="0" w:space="3" w:color="auto"/>
        </w:pBdr>
        <w:spacing w:before="43" w:after="12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671CEE">
        <w:rPr>
          <w:rFonts w:ascii="Times New Roman" w:hAnsi="Times New Roman" w:hint="eastAsia"/>
          <w:sz w:val="24"/>
          <w:szCs w:val="24"/>
        </w:rPr>
        <w:t>이번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낙상으로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인해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부상을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입었는지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여부와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관계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없이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가족</w:t>
      </w:r>
      <w:r w:rsidRPr="00671CEE">
        <w:rPr>
          <w:rFonts w:ascii="Times New Roman" w:hAnsi="Times New Roman" w:hint="eastAsia"/>
          <w:sz w:val="24"/>
          <w:szCs w:val="24"/>
        </w:rPr>
        <w:t xml:space="preserve">, </w:t>
      </w:r>
      <w:r w:rsidRPr="00671CEE">
        <w:rPr>
          <w:rFonts w:ascii="Times New Roman" w:hAnsi="Times New Roman" w:hint="eastAsia"/>
          <w:sz w:val="24"/>
          <w:szCs w:val="24"/>
        </w:rPr>
        <w:t>친구</w:t>
      </w:r>
      <w:r w:rsidRPr="00671CEE">
        <w:rPr>
          <w:rFonts w:ascii="Times New Roman" w:hAnsi="Times New Roman" w:hint="eastAsia"/>
          <w:sz w:val="24"/>
          <w:szCs w:val="24"/>
        </w:rPr>
        <w:t xml:space="preserve">, </w:t>
      </w:r>
      <w:r w:rsidRPr="00671CEE">
        <w:rPr>
          <w:rFonts w:ascii="Times New Roman" w:hAnsi="Times New Roman" w:hint="eastAsia"/>
          <w:sz w:val="24"/>
          <w:szCs w:val="24"/>
        </w:rPr>
        <w:t>의료진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등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누구에게든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이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사실을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알렸나요</w:t>
      </w:r>
      <w:r w:rsidRPr="00671CEE">
        <w:rPr>
          <w:rFonts w:ascii="Times New Roman" w:hAnsi="Times New Roman" w:hint="eastAsia"/>
          <w:sz w:val="24"/>
          <w:szCs w:val="24"/>
        </w:rPr>
        <w:t>?</w:t>
      </w:r>
    </w:p>
    <w:p w14:paraId="77CC56ED" w14:textId="77777777" w:rsidR="00CE3D6B" w:rsidRPr="00671CEE" w:rsidRDefault="006D51F1">
      <w:pPr>
        <w:widowControl/>
        <w:pBdr>
          <w:left w:val="none" w:sz="0" w:space="3" w:color="auto"/>
        </w:pBdr>
        <w:tabs>
          <w:tab w:val="left" w:pos="2610"/>
        </w:tabs>
        <w:spacing w:after="120" w:line="240" w:lineRule="auto"/>
        <w:ind w:left="1800" w:hanging="360"/>
        <w:rPr>
          <w:sz w:val="24"/>
          <w:szCs w:val="24"/>
        </w:rPr>
      </w:pP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hint="eastAsia"/>
          <w:sz w:val="24"/>
          <w:szCs w:val="24"/>
        </w:rPr>
        <w:t>예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hint="eastAsia"/>
          <w:sz w:val="24"/>
          <w:szCs w:val="24"/>
        </w:rPr>
        <w:tab/>
      </w: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proofErr w:type="gramStart"/>
      <w:r w:rsidRPr="00671CEE">
        <w:rPr>
          <w:rFonts w:ascii="Times New Roman" w:hAnsi="Times New Roman" w:hint="eastAsia"/>
          <w:sz w:val="24"/>
          <w:szCs w:val="24"/>
        </w:rPr>
        <w:t>아니요</w:t>
      </w:r>
      <w:proofErr w:type="gramEnd"/>
    </w:p>
    <w:p w14:paraId="752FBC01" w14:textId="77777777" w:rsidR="00CE3D6B" w:rsidRPr="00671CEE" w:rsidRDefault="006D51F1">
      <w:pPr>
        <w:spacing w:after="120" w:line="240" w:lineRule="auto"/>
        <w:ind w:left="1440" w:hanging="360"/>
        <w:rPr>
          <w:sz w:val="24"/>
          <w:szCs w:val="24"/>
        </w:rPr>
      </w:pPr>
      <w:proofErr w:type="gramStart"/>
      <w:r w:rsidRPr="00671CEE">
        <w:rPr>
          <w:rFonts w:ascii="Times New Roman" w:hAnsi="Times New Roman" w:hint="eastAsia"/>
          <w:sz w:val="24"/>
          <w:szCs w:val="24"/>
        </w:rPr>
        <w:t>c</w:t>
      </w:r>
      <w:proofErr w:type="gramEnd"/>
      <w:r w:rsidRPr="00671CEE">
        <w:rPr>
          <w:rFonts w:ascii="Times New Roman" w:hAnsi="Times New Roman" w:hint="eastAsia"/>
          <w:sz w:val="24"/>
          <w:szCs w:val="24"/>
        </w:rPr>
        <w:t xml:space="preserve">. </w:t>
      </w:r>
      <w:r w:rsidRPr="00671CEE">
        <w:rPr>
          <w:rFonts w:ascii="Times New Roman" w:hAnsi="Times New Roman" w:hint="eastAsia"/>
          <w:sz w:val="24"/>
          <w:szCs w:val="24"/>
        </w:rPr>
        <w:t>낙상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후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어떤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일이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있었습니까</w:t>
      </w:r>
      <w:r w:rsidRPr="00671CEE">
        <w:rPr>
          <w:rFonts w:ascii="Times New Roman" w:hAnsi="Times New Roman" w:hint="eastAsia"/>
          <w:sz w:val="24"/>
          <w:szCs w:val="24"/>
        </w:rPr>
        <w:t xml:space="preserve">? </w:t>
      </w:r>
      <w:r w:rsidRPr="00671CEE">
        <w:rPr>
          <w:rFonts w:ascii="Times New Roman" w:hAnsi="Times New Roman" w:hint="eastAsia"/>
          <w:i/>
          <w:sz w:val="24"/>
          <w:szCs w:val="24"/>
        </w:rPr>
        <w:t>(</w:t>
      </w:r>
      <w:r w:rsidRPr="00671CEE">
        <w:rPr>
          <w:rFonts w:ascii="Times New Roman" w:hAnsi="Times New Roman" w:hint="eastAsia"/>
          <w:i/>
          <w:sz w:val="24"/>
          <w:szCs w:val="24"/>
        </w:rPr>
        <w:t>해당</w:t>
      </w:r>
      <w:r w:rsidRPr="00671CEE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i/>
          <w:sz w:val="24"/>
          <w:szCs w:val="24"/>
        </w:rPr>
        <w:t>항목을</w:t>
      </w:r>
      <w:r w:rsidRPr="00671CEE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i/>
          <w:sz w:val="24"/>
          <w:szCs w:val="24"/>
        </w:rPr>
        <w:t>모두</w:t>
      </w:r>
      <w:r w:rsidRPr="00671CEE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i/>
          <w:sz w:val="24"/>
          <w:szCs w:val="24"/>
        </w:rPr>
        <w:t>선택하십시오</w:t>
      </w:r>
      <w:r w:rsidRPr="00671CEE">
        <w:rPr>
          <w:rFonts w:ascii="Times New Roman" w:hAnsi="Times New Roman" w:hint="eastAsia"/>
          <w:i/>
          <w:sz w:val="24"/>
          <w:szCs w:val="24"/>
        </w:rPr>
        <w:t>)</w:t>
      </w:r>
      <w:r w:rsidRPr="00671CEE">
        <w:rPr>
          <w:rFonts w:ascii="Times New Roman" w:hAnsi="Times New Roman" w:hint="eastAsia"/>
          <w:b/>
          <w:sz w:val="24"/>
          <w:szCs w:val="24"/>
        </w:rPr>
        <w:t xml:space="preserve"> </w:t>
      </w:r>
    </w:p>
    <w:p w14:paraId="434C6095" w14:textId="77777777" w:rsidR="00CE3D6B" w:rsidRPr="00671CEE" w:rsidRDefault="006D51F1">
      <w:pPr>
        <w:widowControl/>
        <w:pBdr>
          <w:left w:val="none" w:sz="0" w:space="3" w:color="auto"/>
        </w:pBdr>
        <w:tabs>
          <w:tab w:val="left" w:pos="5670"/>
        </w:tabs>
        <w:spacing w:line="240" w:lineRule="auto"/>
        <w:ind w:left="1800" w:hanging="360"/>
        <w:rPr>
          <w:sz w:val="24"/>
          <w:szCs w:val="24"/>
        </w:rPr>
      </w:pP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hint="eastAsia"/>
          <w:sz w:val="24"/>
          <w:szCs w:val="24"/>
        </w:rPr>
        <w:t xml:space="preserve">응급실에 </w:t>
      </w:r>
      <w:proofErr w:type="gramStart"/>
      <w:r w:rsidRPr="00671CEE">
        <w:rPr>
          <w:rFonts w:hint="eastAsia"/>
          <w:sz w:val="24"/>
          <w:szCs w:val="24"/>
        </w:rPr>
        <w:t xml:space="preserve">갔습니다    </w:t>
      </w:r>
      <w:proofErr w:type="gramEnd"/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입원했습니다</w:t>
      </w:r>
    </w:p>
    <w:p w14:paraId="64221575" w14:textId="77777777" w:rsidR="00CE3D6B" w:rsidRPr="00671CEE" w:rsidRDefault="006D51F1">
      <w:pPr>
        <w:widowControl/>
        <w:pBdr>
          <w:left w:val="none" w:sz="0" w:space="3" w:color="auto"/>
        </w:pBdr>
        <w:tabs>
          <w:tab w:val="left" w:pos="5670"/>
        </w:tabs>
        <w:spacing w:line="240" w:lineRule="auto"/>
        <w:ind w:left="1800" w:hanging="360"/>
        <w:rPr>
          <w:sz w:val="24"/>
          <w:szCs w:val="24"/>
        </w:rPr>
      </w:pP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hint="eastAsia"/>
          <w:sz w:val="24"/>
          <w:szCs w:val="24"/>
        </w:rPr>
        <w:t xml:space="preserve">주치의에게 </w:t>
      </w:r>
      <w:proofErr w:type="gramStart"/>
      <w:r w:rsidRPr="00671CEE">
        <w:rPr>
          <w:rFonts w:hint="eastAsia"/>
          <w:sz w:val="24"/>
          <w:szCs w:val="24"/>
        </w:rPr>
        <w:t xml:space="preserve">갔습니다   </w:t>
      </w:r>
      <w:proofErr w:type="gramEnd"/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hint="eastAsia"/>
          <w:sz w:val="24"/>
          <w:szCs w:val="24"/>
        </w:rPr>
        <w:t xml:space="preserve"> 치료를 받지 않았습니다</w:t>
      </w:r>
    </w:p>
    <w:p w14:paraId="0A9E27D6" w14:textId="77777777" w:rsidR="00CE3D6B" w:rsidRPr="00671CEE" w:rsidRDefault="006D51F1">
      <w:pPr>
        <w:widowControl/>
        <w:numPr>
          <w:ilvl w:val="0"/>
          <w:numId w:val="9"/>
        </w:numPr>
        <w:spacing w:before="120" w:after="120" w:line="240" w:lineRule="auto"/>
        <w:ind w:hanging="418"/>
        <w:rPr>
          <w:rFonts w:ascii="Times New Roman" w:eastAsia="Times New Roman" w:hAnsi="Times New Roman" w:cs="Times New Roman"/>
          <w:sz w:val="24"/>
          <w:szCs w:val="24"/>
        </w:rPr>
      </w:pPr>
      <w:r w:rsidRPr="00671CEE">
        <w:rPr>
          <w:rFonts w:ascii="Times New Roman" w:hAnsi="Times New Roman" w:hint="eastAsia"/>
          <w:sz w:val="24"/>
          <w:szCs w:val="24"/>
        </w:rPr>
        <w:t>낙상이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얼마나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두렵습니까</w:t>
      </w:r>
      <w:r w:rsidRPr="00671CEE">
        <w:rPr>
          <w:rFonts w:ascii="Times New Roman" w:hAnsi="Times New Roman" w:hint="eastAsia"/>
          <w:sz w:val="24"/>
          <w:szCs w:val="24"/>
        </w:rPr>
        <w:t xml:space="preserve">? </w:t>
      </w:r>
    </w:p>
    <w:p w14:paraId="706AF9A8" w14:textId="77777777" w:rsidR="00CE3D6B" w:rsidRPr="00671CEE" w:rsidRDefault="006D51F1">
      <w:pPr>
        <w:widowControl/>
        <w:tabs>
          <w:tab w:val="left" w:pos="2430"/>
          <w:tab w:val="left" w:pos="3960"/>
          <w:tab w:val="left" w:pos="5760"/>
        </w:tabs>
        <w:spacing w:before="60" w:after="120" w:line="240" w:lineRule="auto"/>
        <w:ind w:left="720"/>
        <w:rPr>
          <w:sz w:val="24"/>
          <w:szCs w:val="24"/>
        </w:rPr>
      </w:pP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hint="eastAsia"/>
          <w:sz w:val="24"/>
          <w:szCs w:val="24"/>
        </w:rPr>
        <w:t xml:space="preserve">전혀 </w:t>
      </w:r>
      <w:r w:rsidRPr="00671CEE">
        <w:rPr>
          <w:rFonts w:ascii="Times New Roman" w:hAnsi="Times New Roman" w:hint="eastAsia"/>
          <w:sz w:val="24"/>
          <w:szCs w:val="24"/>
        </w:rPr>
        <w:t>두렵지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않음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hint="eastAsia"/>
          <w:sz w:val="24"/>
          <w:szCs w:val="24"/>
        </w:rPr>
        <w:tab/>
      </w: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약간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hint="eastAsia"/>
          <w:sz w:val="24"/>
          <w:szCs w:val="24"/>
        </w:rPr>
        <w:tab/>
      </w: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어느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정도</w:t>
      </w:r>
      <w:r w:rsidRPr="00671CEE">
        <w:rPr>
          <w:rFonts w:hint="eastAsia"/>
          <w:sz w:val="24"/>
          <w:szCs w:val="24"/>
        </w:rPr>
        <w:tab/>
      </w: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많이</w:t>
      </w:r>
    </w:p>
    <w:p w14:paraId="52F895B8" w14:textId="77777777" w:rsidR="00CE3D6B" w:rsidRPr="00671CEE" w:rsidRDefault="006D51F1">
      <w:pPr>
        <w:widowControl/>
        <w:numPr>
          <w:ilvl w:val="0"/>
          <w:numId w:val="10"/>
        </w:numPr>
        <w:spacing w:line="240" w:lineRule="auto"/>
        <w:ind w:hanging="412"/>
        <w:rPr>
          <w:rFonts w:ascii="Times New Roman" w:eastAsia="Times New Roman" w:hAnsi="Times New Roman" w:cs="Times New Roman"/>
          <w:sz w:val="24"/>
          <w:szCs w:val="24"/>
        </w:rPr>
      </w:pPr>
      <w:r w:rsidRPr="00671CEE">
        <w:rPr>
          <w:rFonts w:ascii="Times New Roman" w:hAnsi="Times New Roman" w:hint="eastAsia"/>
          <w:sz w:val="24"/>
          <w:szCs w:val="24"/>
        </w:rPr>
        <w:t>지난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b/>
          <w:bCs/>
          <w:sz w:val="24"/>
          <w:szCs w:val="24"/>
        </w:rPr>
        <w:t>4</w:t>
      </w:r>
      <w:r w:rsidRPr="00671CEE">
        <w:rPr>
          <w:rFonts w:ascii="Times New Roman" w:hAnsi="Times New Roman" w:hint="eastAsia"/>
          <w:b/>
          <w:bCs/>
          <w:sz w:val="24"/>
          <w:szCs w:val="24"/>
        </w:rPr>
        <w:t>주</w:t>
      </w:r>
      <w:r w:rsidRPr="00671CEE">
        <w:rPr>
          <w:rFonts w:ascii="Times New Roman" w:hAnsi="Times New Roman" w:hint="eastAsia"/>
          <w:b/>
          <w:bCs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b/>
          <w:bCs/>
          <w:sz w:val="24"/>
          <w:szCs w:val="24"/>
        </w:rPr>
        <w:t>동안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가족</w:t>
      </w:r>
      <w:r w:rsidRPr="00671CEE">
        <w:rPr>
          <w:rFonts w:ascii="Times New Roman" w:hAnsi="Times New Roman" w:hint="eastAsia"/>
          <w:sz w:val="24"/>
          <w:szCs w:val="24"/>
        </w:rPr>
        <w:t xml:space="preserve">, </w:t>
      </w:r>
      <w:r w:rsidRPr="00671CEE">
        <w:rPr>
          <w:rFonts w:ascii="Times New Roman" w:hAnsi="Times New Roman" w:hint="eastAsia"/>
          <w:sz w:val="24"/>
          <w:szCs w:val="24"/>
        </w:rPr>
        <w:t>친구</w:t>
      </w:r>
      <w:r w:rsidRPr="00671CEE">
        <w:rPr>
          <w:rFonts w:ascii="Times New Roman" w:hAnsi="Times New Roman" w:hint="eastAsia"/>
          <w:sz w:val="24"/>
          <w:szCs w:val="24"/>
        </w:rPr>
        <w:t xml:space="preserve">, </w:t>
      </w:r>
      <w:r w:rsidRPr="00671CEE">
        <w:rPr>
          <w:rFonts w:ascii="Times New Roman" w:hAnsi="Times New Roman" w:hint="eastAsia"/>
          <w:sz w:val="24"/>
          <w:szCs w:val="24"/>
        </w:rPr>
        <w:t>이웃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또는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모임과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일반적인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사회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활동을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하는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데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있어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낙상의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우려가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얼마나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방해가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되었습니까</w:t>
      </w:r>
      <w:r w:rsidRPr="00671CEE">
        <w:rPr>
          <w:rFonts w:ascii="Times New Roman" w:hAnsi="Times New Roman" w:hint="eastAsia"/>
          <w:sz w:val="24"/>
          <w:szCs w:val="24"/>
        </w:rPr>
        <w:t>?</w:t>
      </w:r>
    </w:p>
    <w:p w14:paraId="25949F11" w14:textId="77777777" w:rsidR="00CE3D6B" w:rsidRPr="00671CEE" w:rsidRDefault="006D51F1">
      <w:pPr>
        <w:widowControl/>
        <w:tabs>
          <w:tab w:val="left" w:pos="2430"/>
          <w:tab w:val="left" w:pos="3960"/>
          <w:tab w:val="left" w:pos="5760"/>
          <w:tab w:val="left" w:pos="7560"/>
        </w:tabs>
        <w:spacing w:before="60" w:after="120" w:line="240" w:lineRule="auto"/>
        <w:ind w:left="720"/>
        <w:rPr>
          <w:sz w:val="24"/>
          <w:szCs w:val="24"/>
        </w:rPr>
      </w:pP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전혀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방해되지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않음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hint="eastAsia"/>
          <w:sz w:val="24"/>
          <w:szCs w:val="24"/>
        </w:rPr>
        <w:tab/>
      </w: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약간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hint="eastAsia"/>
          <w:sz w:val="24"/>
          <w:szCs w:val="24"/>
        </w:rPr>
        <w:tab/>
      </w: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보통</w:t>
      </w:r>
      <w:r w:rsidRPr="00671CEE">
        <w:rPr>
          <w:rFonts w:hint="eastAsia"/>
          <w:sz w:val="24"/>
          <w:szCs w:val="24"/>
        </w:rPr>
        <w:tab/>
      </w: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상당히</w:t>
      </w:r>
      <w:r w:rsidRPr="00671CEE">
        <w:rPr>
          <w:rFonts w:hint="eastAsia"/>
          <w:sz w:val="24"/>
          <w:szCs w:val="24"/>
        </w:rPr>
        <w:tab/>
      </w: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매우</w:t>
      </w:r>
    </w:p>
    <w:p w14:paraId="51A7263E" w14:textId="77777777" w:rsidR="00CE3D6B" w:rsidRPr="00671CEE" w:rsidRDefault="006D51F1">
      <w:pPr>
        <w:widowControl/>
        <w:numPr>
          <w:ilvl w:val="0"/>
          <w:numId w:val="11"/>
        </w:numPr>
        <w:spacing w:after="120" w:line="250" w:lineRule="atLeast"/>
        <w:ind w:right="1267" w:hanging="418"/>
        <w:rPr>
          <w:rFonts w:ascii="Times New Roman" w:eastAsia="Times New Roman" w:hAnsi="Times New Roman" w:cs="Times New Roman"/>
          <w:sz w:val="24"/>
          <w:szCs w:val="24"/>
        </w:rPr>
      </w:pPr>
      <w:r w:rsidRPr="00671CEE">
        <w:rPr>
          <w:rFonts w:ascii="Times New Roman" w:hAnsi="Times New Roman" w:hint="eastAsia"/>
          <w:sz w:val="24"/>
          <w:szCs w:val="24"/>
        </w:rPr>
        <w:t>다음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활동을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하는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것에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대해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얼마나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자신이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있는지</w:t>
      </w:r>
      <w:r w:rsidRPr="00671CEE">
        <w:rPr>
          <w:rFonts w:ascii="Times New Roman" w:hAnsi="Times New Roman" w:hint="eastAsia"/>
          <w:sz w:val="24"/>
          <w:szCs w:val="24"/>
        </w:rPr>
        <w:t xml:space="preserve"> X</w:t>
      </w:r>
      <w:r w:rsidRPr="00671CEE">
        <w:rPr>
          <w:rFonts w:ascii="Times New Roman" w:hAnsi="Times New Roman" w:hint="eastAsia"/>
          <w:sz w:val="24"/>
          <w:szCs w:val="24"/>
        </w:rPr>
        <w:t>로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표시해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주십시오</w:t>
      </w:r>
      <w:r w:rsidRPr="00671CEE">
        <w:rPr>
          <w:rFonts w:ascii="Times New Roman" w:hAnsi="Times New Roman" w:hint="eastAsia"/>
          <w:sz w:val="24"/>
          <w:szCs w:val="24"/>
        </w:rPr>
        <w:t xml:space="preserve">. </w:t>
      </w:r>
    </w:p>
    <w:tbl>
      <w:tblPr>
        <w:tblpPr w:leftFromText="187" w:rightFromText="187" w:vertAnchor="text" w:tblpY="1"/>
        <w:tblOverlap w:val="never"/>
        <w:tblW w:w="10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5"/>
        <w:gridCol w:w="1530"/>
        <w:gridCol w:w="1710"/>
        <w:gridCol w:w="990"/>
        <w:gridCol w:w="990"/>
        <w:gridCol w:w="1260"/>
      </w:tblGrid>
      <w:tr w:rsidR="00CE3D6B" w:rsidRPr="00671CEE" w14:paraId="6F0AC894" w14:textId="77777777">
        <w:trPr>
          <w:trHeight w:hRule="exact" w:val="288"/>
        </w:trPr>
        <w:tc>
          <w:tcPr>
            <w:tcW w:w="4315" w:type="dxa"/>
            <w:tcBorders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472F4EA" w14:textId="77777777" w:rsidR="00CE3D6B" w:rsidRPr="00671CEE" w:rsidRDefault="00CE3D6B">
            <w:pPr>
              <w:spacing w:line="240" w:lineRule="auto"/>
              <w:ind w:left="460" w:right="77" w:hanging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192A6710" w14:textId="77777777" w:rsidR="00CE3D6B" w:rsidRPr="00671CEE" w:rsidRDefault="006D51F1">
            <w:pPr>
              <w:spacing w:line="240" w:lineRule="auto"/>
              <w:jc w:val="center"/>
              <w:rPr>
                <w:color w:val="000000"/>
              </w:rPr>
            </w:pPr>
            <w:r w:rsidRPr="00671CEE">
              <w:rPr>
                <w:rFonts w:ascii="Times New Roman" w:hAnsi="Times New Roman" w:hint="eastAsia"/>
                <w:b/>
                <w:color w:val="000000"/>
              </w:rPr>
              <w:t>전혀</w:t>
            </w:r>
            <w:r w:rsidRPr="00671CEE">
              <w:rPr>
                <w:rFonts w:ascii="Times New Roman" w:hAnsi="Times New Roman" w:hint="eastAsia"/>
                <w:b/>
                <w:color w:val="000000"/>
              </w:rPr>
              <w:t xml:space="preserve"> </w:t>
            </w:r>
            <w:r w:rsidRPr="00671CEE">
              <w:rPr>
                <w:rFonts w:ascii="Times New Roman" w:hAnsi="Times New Roman" w:hint="eastAsia"/>
                <w:b/>
                <w:color w:val="000000"/>
              </w:rPr>
              <w:t>자신</w:t>
            </w:r>
            <w:r w:rsidRPr="00671CEE">
              <w:rPr>
                <w:rFonts w:ascii="Times New Roman" w:hAnsi="Times New Roman" w:hint="eastAsia"/>
                <w:b/>
                <w:color w:val="000000"/>
              </w:rPr>
              <w:t xml:space="preserve"> </w:t>
            </w:r>
            <w:r w:rsidRPr="00671CEE">
              <w:rPr>
                <w:rFonts w:ascii="Times New Roman" w:hAnsi="Times New Roman" w:hint="eastAsia"/>
                <w:b/>
                <w:color w:val="000000"/>
              </w:rPr>
              <w:t>없음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0AC0912E" w14:textId="77777777" w:rsidR="00CE3D6B" w:rsidRPr="00671CEE" w:rsidRDefault="006D51F1">
            <w:pPr>
              <w:spacing w:line="240" w:lineRule="auto"/>
              <w:ind w:right="75"/>
              <w:jc w:val="center"/>
              <w:rPr>
                <w:color w:val="000000"/>
              </w:rPr>
            </w:pPr>
            <w:r w:rsidRPr="00671CEE">
              <w:rPr>
                <w:rFonts w:ascii="Times New Roman" w:hAnsi="Times New Roman" w:hint="eastAsia"/>
                <w:b/>
                <w:color w:val="000000"/>
              </w:rPr>
              <w:t>다소</w:t>
            </w:r>
            <w:r w:rsidRPr="00671CEE">
              <w:rPr>
                <w:rFonts w:ascii="Times New Roman" w:hAnsi="Times New Roman" w:hint="eastAsia"/>
                <w:b/>
                <w:color w:val="000000"/>
              </w:rPr>
              <w:t xml:space="preserve"> </w:t>
            </w:r>
            <w:r w:rsidRPr="00671CEE">
              <w:rPr>
                <w:rFonts w:ascii="Times New Roman" w:hAnsi="Times New Roman" w:hint="eastAsia"/>
                <w:b/>
                <w:color w:val="000000"/>
              </w:rPr>
              <w:t>자신</w:t>
            </w:r>
            <w:r w:rsidRPr="00671CEE">
              <w:rPr>
                <w:rFonts w:ascii="Times New Roman" w:hAnsi="Times New Roman" w:hint="eastAsia"/>
                <w:b/>
                <w:color w:val="000000"/>
              </w:rPr>
              <w:t xml:space="preserve"> </w:t>
            </w:r>
            <w:r w:rsidRPr="00671CEE">
              <w:rPr>
                <w:rFonts w:ascii="Times New Roman" w:hAnsi="Times New Roman" w:hint="eastAsia"/>
                <w:b/>
                <w:color w:val="000000"/>
              </w:rPr>
              <w:t>있음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188E4650" w14:textId="77777777" w:rsidR="00CE3D6B" w:rsidRPr="00671CEE" w:rsidRDefault="006D51F1">
            <w:pPr>
              <w:spacing w:line="240" w:lineRule="auto"/>
              <w:ind w:right="75"/>
              <w:jc w:val="center"/>
              <w:rPr>
                <w:color w:val="000000"/>
              </w:rPr>
            </w:pPr>
            <w:r w:rsidRPr="00671CEE">
              <w:rPr>
                <w:rFonts w:ascii="Times New Roman" w:hAnsi="Times New Roman" w:hint="eastAsia"/>
                <w:b/>
                <w:color w:val="000000"/>
              </w:rPr>
              <w:t>중립</w:t>
            </w: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252C322C" w14:textId="77777777" w:rsidR="00CE3D6B" w:rsidRPr="00671CEE" w:rsidRDefault="006D51F1">
            <w:pPr>
              <w:spacing w:line="240" w:lineRule="auto"/>
              <w:ind w:right="75"/>
              <w:jc w:val="center"/>
              <w:rPr>
                <w:color w:val="000000"/>
              </w:rPr>
            </w:pPr>
            <w:r w:rsidRPr="00671CEE">
              <w:rPr>
                <w:rFonts w:ascii="Times New Roman" w:hAnsi="Times New Roman" w:hint="eastAsia"/>
                <w:b/>
                <w:color w:val="000000"/>
              </w:rPr>
              <w:t>자신</w:t>
            </w:r>
            <w:r w:rsidRPr="00671CEE">
              <w:rPr>
                <w:rFonts w:ascii="Times New Roman" w:hAnsi="Times New Roman" w:hint="eastAsia"/>
                <w:b/>
                <w:color w:val="000000"/>
              </w:rPr>
              <w:t xml:space="preserve"> </w:t>
            </w:r>
            <w:r w:rsidRPr="00671CEE">
              <w:rPr>
                <w:rFonts w:ascii="Times New Roman" w:hAnsi="Times New Roman" w:hint="eastAsia"/>
                <w:b/>
                <w:color w:val="000000"/>
              </w:rPr>
              <w:t>있음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14:paraId="2B8D83EC" w14:textId="77777777" w:rsidR="00CE3D6B" w:rsidRPr="00671CEE" w:rsidRDefault="006D51F1">
            <w:pPr>
              <w:spacing w:line="240" w:lineRule="auto"/>
              <w:ind w:right="76"/>
              <w:jc w:val="center"/>
              <w:rPr>
                <w:color w:val="000000"/>
              </w:rPr>
            </w:pPr>
            <w:r w:rsidRPr="00671CEE">
              <w:rPr>
                <w:rFonts w:ascii="Times New Roman" w:hAnsi="Times New Roman" w:hint="eastAsia"/>
                <w:b/>
                <w:color w:val="000000"/>
              </w:rPr>
              <w:t>매우</w:t>
            </w:r>
            <w:r w:rsidRPr="00671CEE">
              <w:rPr>
                <w:rFonts w:ascii="Times New Roman" w:hAnsi="Times New Roman" w:hint="eastAsia"/>
                <w:b/>
                <w:color w:val="000000"/>
              </w:rPr>
              <w:t xml:space="preserve"> </w:t>
            </w:r>
            <w:r w:rsidRPr="00671CEE">
              <w:rPr>
                <w:rFonts w:ascii="Times New Roman" w:hAnsi="Times New Roman" w:hint="eastAsia"/>
                <w:b/>
                <w:color w:val="000000"/>
              </w:rPr>
              <w:t>자신</w:t>
            </w:r>
            <w:r w:rsidRPr="00671CEE">
              <w:rPr>
                <w:rFonts w:ascii="Times New Roman" w:hAnsi="Times New Roman" w:hint="eastAsia"/>
                <w:b/>
                <w:color w:val="000000"/>
              </w:rPr>
              <w:t xml:space="preserve"> </w:t>
            </w:r>
            <w:r w:rsidRPr="00671CEE">
              <w:rPr>
                <w:rFonts w:ascii="Times New Roman" w:hAnsi="Times New Roman" w:hint="eastAsia"/>
                <w:b/>
                <w:color w:val="000000"/>
              </w:rPr>
              <w:t>있음</w:t>
            </w:r>
          </w:p>
        </w:tc>
      </w:tr>
      <w:tr w:rsidR="00CE3D6B" w:rsidRPr="00671CEE" w14:paraId="3BF8F86E" w14:textId="77777777">
        <w:trPr>
          <w:trHeight w:hRule="exact" w:val="317"/>
        </w:trPr>
        <w:tc>
          <w:tcPr>
            <w:tcW w:w="4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0BBDB96C" w14:textId="77777777" w:rsidR="00CE3D6B" w:rsidRPr="00671CEE" w:rsidRDefault="006D51F1">
            <w:pPr>
              <w:spacing w:line="240" w:lineRule="auto"/>
              <w:ind w:left="460" w:right="77" w:hanging="360"/>
              <w:rPr>
                <w:color w:val="000000"/>
              </w:rPr>
            </w:pPr>
            <w:r w:rsidRPr="00671CEE">
              <w:rPr>
                <w:rFonts w:ascii="Times New Roman" w:hAnsi="Times New Roman" w:hint="eastAsia"/>
                <w:color w:val="000000"/>
              </w:rPr>
              <w:t xml:space="preserve">a. </w:t>
            </w:r>
            <w:r w:rsidRPr="00671CEE">
              <w:rPr>
                <w:rFonts w:ascii="Times New Roman" w:hAnsi="Times New Roman" w:hint="eastAsia"/>
                <w:color w:val="000000"/>
              </w:rPr>
              <w:t>넘어질</w:t>
            </w:r>
            <w:r w:rsidRPr="00671CEE">
              <w:rPr>
                <w:rFonts w:ascii="Times New Roman" w:hAnsi="Times New Roman" w:hint="eastAsia"/>
                <w:color w:val="000000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</w:rPr>
              <w:t>경우</w:t>
            </w:r>
            <w:r w:rsidRPr="00671CEE">
              <w:rPr>
                <w:rFonts w:ascii="Times New Roman" w:hAnsi="Times New Roman" w:hint="eastAsia"/>
                <w:color w:val="000000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</w:rPr>
              <w:t>일어날</w:t>
            </w:r>
            <w:r w:rsidRPr="00671CEE">
              <w:rPr>
                <w:rFonts w:ascii="Times New Roman" w:hAnsi="Times New Roman" w:hint="eastAsia"/>
                <w:color w:val="000000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</w:rPr>
              <w:t>방법을</w:t>
            </w:r>
            <w:r w:rsidRPr="00671CEE">
              <w:rPr>
                <w:rFonts w:ascii="Times New Roman" w:hAnsi="Times New Roman" w:hint="eastAsia"/>
                <w:color w:val="000000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</w:rPr>
              <w:t>찾을</w:t>
            </w:r>
            <w:r w:rsidRPr="00671CEE">
              <w:rPr>
                <w:rFonts w:ascii="Times New Roman" w:hAnsi="Times New Roman" w:hint="eastAsia"/>
                <w:color w:val="000000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</w:rPr>
              <w:t>수</w:t>
            </w:r>
            <w:r w:rsidRPr="00671CEE">
              <w:rPr>
                <w:rFonts w:ascii="Times New Roman" w:hAnsi="Times New Roman" w:hint="eastAsia"/>
                <w:color w:val="000000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</w:rPr>
              <w:t>있다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087F2E31" w14:textId="77777777" w:rsidR="00CE3D6B" w:rsidRPr="00671CEE" w:rsidRDefault="00CE3D6B">
            <w:pPr>
              <w:spacing w:line="240" w:lineRule="auto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121BCBFF" w14:textId="77777777" w:rsidR="00CE3D6B" w:rsidRPr="00671CEE" w:rsidRDefault="00CE3D6B">
            <w:pPr>
              <w:spacing w:line="240" w:lineRule="auto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F6D9FF8" w14:textId="77777777" w:rsidR="00CE3D6B" w:rsidRPr="00671CEE" w:rsidRDefault="00CE3D6B">
            <w:pPr>
              <w:spacing w:line="216" w:lineRule="auto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B9EDEFC" w14:textId="77777777" w:rsidR="00CE3D6B" w:rsidRPr="00671CEE" w:rsidRDefault="00CE3D6B">
            <w:pPr>
              <w:spacing w:line="216" w:lineRule="auto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8DD46FB" w14:textId="77777777" w:rsidR="00CE3D6B" w:rsidRPr="00671CEE" w:rsidRDefault="00CE3D6B">
            <w:pPr>
              <w:spacing w:line="216" w:lineRule="auto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E3D6B" w:rsidRPr="00671CEE" w14:paraId="7DE3C3FA" w14:textId="77777777">
        <w:trPr>
          <w:trHeight w:hRule="exact" w:val="317"/>
        </w:trPr>
        <w:tc>
          <w:tcPr>
            <w:tcW w:w="4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595F675B" w14:textId="77777777" w:rsidR="00CE3D6B" w:rsidRPr="00671CEE" w:rsidRDefault="006D51F1">
            <w:pPr>
              <w:spacing w:line="240" w:lineRule="auto"/>
              <w:ind w:left="460" w:right="107" w:hanging="360"/>
              <w:rPr>
                <w:color w:val="000000"/>
              </w:rPr>
            </w:pPr>
            <w:r w:rsidRPr="00671CEE">
              <w:rPr>
                <w:rFonts w:ascii="Times New Roman" w:hAnsi="Times New Roman" w:hint="eastAsia"/>
                <w:color w:val="000000"/>
              </w:rPr>
              <w:t xml:space="preserve">b. </w:t>
            </w:r>
            <w:r w:rsidRPr="00671CEE">
              <w:rPr>
                <w:rFonts w:ascii="Times New Roman" w:hAnsi="Times New Roman" w:hint="eastAsia"/>
                <w:color w:val="000000"/>
              </w:rPr>
              <w:t>넘어지는</w:t>
            </w:r>
            <w:r w:rsidRPr="00671CEE">
              <w:rPr>
                <w:rFonts w:ascii="Times New Roman" w:hAnsi="Times New Roman" w:hint="eastAsia"/>
                <w:color w:val="000000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</w:rPr>
              <w:t>것을</w:t>
            </w:r>
            <w:r w:rsidRPr="00671CEE">
              <w:rPr>
                <w:rFonts w:ascii="Times New Roman" w:hAnsi="Times New Roman" w:hint="eastAsia"/>
                <w:color w:val="000000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</w:rPr>
              <w:t>줄일</w:t>
            </w:r>
            <w:r w:rsidRPr="00671CEE">
              <w:rPr>
                <w:rFonts w:ascii="Times New Roman" w:hAnsi="Times New Roman" w:hint="eastAsia"/>
                <w:color w:val="000000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</w:rPr>
              <w:t>방법을</w:t>
            </w:r>
            <w:r w:rsidRPr="00671CEE">
              <w:rPr>
                <w:rFonts w:ascii="Times New Roman" w:hAnsi="Times New Roman" w:hint="eastAsia"/>
                <w:color w:val="000000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</w:rPr>
              <w:t>찾을</w:t>
            </w:r>
            <w:r w:rsidRPr="00671CEE">
              <w:rPr>
                <w:rFonts w:ascii="Times New Roman" w:hAnsi="Times New Roman" w:hint="eastAsia"/>
                <w:color w:val="000000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</w:rPr>
              <w:t>수</w:t>
            </w:r>
            <w:r w:rsidRPr="00671CEE">
              <w:rPr>
                <w:rFonts w:ascii="Times New Roman" w:hAnsi="Times New Roman" w:hint="eastAsia"/>
                <w:color w:val="000000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</w:rPr>
              <w:t>있다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3C0CEE44" w14:textId="77777777" w:rsidR="00CE3D6B" w:rsidRPr="00671CEE" w:rsidRDefault="00CE3D6B">
            <w:pPr>
              <w:spacing w:line="240" w:lineRule="auto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571D893C" w14:textId="77777777" w:rsidR="00CE3D6B" w:rsidRPr="00671CEE" w:rsidRDefault="00CE3D6B">
            <w:pPr>
              <w:spacing w:line="240" w:lineRule="auto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326972B" w14:textId="77777777" w:rsidR="00CE3D6B" w:rsidRPr="00671CEE" w:rsidRDefault="00CE3D6B">
            <w:pPr>
              <w:spacing w:line="216" w:lineRule="auto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A821455" w14:textId="77777777" w:rsidR="00CE3D6B" w:rsidRPr="00671CEE" w:rsidRDefault="00CE3D6B">
            <w:pPr>
              <w:spacing w:line="216" w:lineRule="auto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B52ADD7" w14:textId="77777777" w:rsidR="00CE3D6B" w:rsidRPr="00671CEE" w:rsidRDefault="00CE3D6B">
            <w:pPr>
              <w:spacing w:line="216" w:lineRule="auto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E3D6B" w:rsidRPr="00671CEE" w14:paraId="5DB10776" w14:textId="77777777">
        <w:trPr>
          <w:trHeight w:hRule="exact" w:val="317"/>
        </w:trPr>
        <w:tc>
          <w:tcPr>
            <w:tcW w:w="4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25E25AD6" w14:textId="77777777" w:rsidR="00CE3D6B" w:rsidRPr="00671CEE" w:rsidRDefault="006D51F1">
            <w:pPr>
              <w:spacing w:line="240" w:lineRule="auto"/>
              <w:ind w:left="460" w:right="760" w:hanging="360"/>
              <w:rPr>
                <w:color w:val="000000"/>
              </w:rPr>
            </w:pPr>
            <w:r w:rsidRPr="00671CEE">
              <w:rPr>
                <w:rFonts w:ascii="Times New Roman" w:hAnsi="Times New Roman" w:hint="eastAsia"/>
                <w:color w:val="000000"/>
              </w:rPr>
              <w:t xml:space="preserve">c. </w:t>
            </w:r>
            <w:r w:rsidRPr="00671CEE">
              <w:rPr>
                <w:rFonts w:ascii="Times New Roman" w:hAnsi="Times New Roman" w:hint="eastAsia"/>
                <w:color w:val="000000"/>
              </w:rPr>
              <w:t>유연성을</w:t>
            </w:r>
            <w:r w:rsidRPr="00671CEE">
              <w:rPr>
                <w:rFonts w:ascii="Times New Roman" w:hAnsi="Times New Roman" w:hint="eastAsia"/>
                <w:color w:val="000000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</w:rPr>
              <w:t>높일</w:t>
            </w:r>
            <w:r w:rsidRPr="00671CEE">
              <w:rPr>
                <w:rFonts w:ascii="Times New Roman" w:hAnsi="Times New Roman" w:hint="eastAsia"/>
                <w:color w:val="000000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</w:rPr>
              <w:t>수</w:t>
            </w:r>
            <w:r w:rsidRPr="00671CEE">
              <w:rPr>
                <w:rFonts w:ascii="Times New Roman" w:hAnsi="Times New Roman" w:hint="eastAsia"/>
                <w:color w:val="000000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</w:rPr>
              <w:t>있다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77C397E2" w14:textId="77777777" w:rsidR="00CE3D6B" w:rsidRPr="00671CEE" w:rsidRDefault="00CE3D6B">
            <w:pPr>
              <w:spacing w:line="240" w:lineRule="auto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25A6B8A2" w14:textId="77777777" w:rsidR="00CE3D6B" w:rsidRPr="00671CEE" w:rsidRDefault="00CE3D6B">
            <w:pPr>
              <w:spacing w:line="240" w:lineRule="auto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0805D853" w14:textId="77777777" w:rsidR="00CE3D6B" w:rsidRPr="00671CEE" w:rsidRDefault="00CE3D6B">
            <w:pPr>
              <w:spacing w:line="216" w:lineRule="auto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348A7D7" w14:textId="77777777" w:rsidR="00CE3D6B" w:rsidRPr="00671CEE" w:rsidRDefault="00CE3D6B">
            <w:pPr>
              <w:spacing w:line="216" w:lineRule="auto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755BCC14" w14:textId="77777777" w:rsidR="00CE3D6B" w:rsidRPr="00671CEE" w:rsidRDefault="00CE3D6B">
            <w:pPr>
              <w:spacing w:line="216" w:lineRule="auto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E3D6B" w:rsidRPr="00671CEE" w14:paraId="6C261AB8" w14:textId="77777777">
        <w:trPr>
          <w:trHeight w:hRule="exact" w:val="317"/>
        </w:trPr>
        <w:tc>
          <w:tcPr>
            <w:tcW w:w="43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6B781ECB" w14:textId="77777777" w:rsidR="00CE3D6B" w:rsidRPr="00671CEE" w:rsidRDefault="006D51F1">
            <w:pPr>
              <w:spacing w:line="240" w:lineRule="auto"/>
              <w:ind w:left="100"/>
              <w:rPr>
                <w:color w:val="000000"/>
              </w:rPr>
            </w:pPr>
            <w:r w:rsidRPr="00671CEE">
              <w:rPr>
                <w:rFonts w:ascii="Times New Roman" w:hAnsi="Times New Roman" w:hint="eastAsia"/>
                <w:color w:val="000000"/>
              </w:rPr>
              <w:t xml:space="preserve">d. </w:t>
            </w:r>
            <w:r w:rsidRPr="00671CEE">
              <w:rPr>
                <w:rFonts w:ascii="Times New Roman" w:hAnsi="Times New Roman" w:hint="eastAsia"/>
                <w:color w:val="000000"/>
              </w:rPr>
              <w:t>신체적</w:t>
            </w:r>
            <w:r w:rsidRPr="00671CEE">
              <w:rPr>
                <w:rFonts w:ascii="Times New Roman" w:hAnsi="Times New Roman" w:hint="eastAsia"/>
                <w:color w:val="000000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</w:rPr>
              <w:t>힘을</w:t>
            </w:r>
            <w:r w:rsidRPr="00671CEE">
              <w:rPr>
                <w:rFonts w:ascii="Times New Roman" w:hAnsi="Times New Roman" w:hint="eastAsia"/>
                <w:color w:val="000000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</w:rPr>
              <w:t>증대할</w:t>
            </w:r>
            <w:r w:rsidRPr="00671CEE">
              <w:rPr>
                <w:rFonts w:ascii="Times New Roman" w:hAnsi="Times New Roman" w:hint="eastAsia"/>
                <w:color w:val="000000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</w:rPr>
              <w:t>수</w:t>
            </w:r>
            <w:r w:rsidRPr="00671CEE">
              <w:rPr>
                <w:rFonts w:ascii="Times New Roman" w:hAnsi="Times New Roman" w:hint="eastAsia"/>
                <w:color w:val="000000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</w:rPr>
              <w:t>있다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7A424548" w14:textId="77777777" w:rsidR="00CE3D6B" w:rsidRPr="00671CEE" w:rsidRDefault="00CE3D6B">
            <w:pPr>
              <w:spacing w:line="240" w:lineRule="auto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5B68DEF4" w14:textId="77777777" w:rsidR="00CE3D6B" w:rsidRPr="00671CEE" w:rsidRDefault="00CE3D6B">
            <w:pPr>
              <w:spacing w:line="240" w:lineRule="auto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613E23F6" w14:textId="77777777" w:rsidR="00CE3D6B" w:rsidRPr="00671CEE" w:rsidRDefault="00CE3D6B">
            <w:pPr>
              <w:spacing w:line="216" w:lineRule="auto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27F66EBC" w14:textId="77777777" w:rsidR="00CE3D6B" w:rsidRPr="00671CEE" w:rsidRDefault="00CE3D6B">
            <w:pPr>
              <w:spacing w:line="216" w:lineRule="auto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3402D806" w14:textId="77777777" w:rsidR="00CE3D6B" w:rsidRPr="00671CEE" w:rsidRDefault="00CE3D6B">
            <w:pPr>
              <w:spacing w:line="216" w:lineRule="auto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E3D6B" w:rsidRPr="00671CEE" w14:paraId="7DEA1731" w14:textId="77777777">
        <w:trPr>
          <w:trHeight w:hRule="exact" w:val="317"/>
        </w:trPr>
        <w:tc>
          <w:tcPr>
            <w:tcW w:w="4315" w:type="dxa"/>
            <w:tcBorders>
              <w:top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14:paraId="0CDBFC0F" w14:textId="77777777" w:rsidR="00CE3D6B" w:rsidRPr="00671CEE" w:rsidRDefault="006D51F1">
            <w:pPr>
              <w:spacing w:line="240" w:lineRule="auto"/>
              <w:ind w:left="100"/>
              <w:rPr>
                <w:color w:val="000000"/>
              </w:rPr>
            </w:pPr>
            <w:r w:rsidRPr="00671CEE">
              <w:rPr>
                <w:rFonts w:ascii="Times New Roman" w:hAnsi="Times New Roman" w:hint="eastAsia"/>
                <w:color w:val="000000"/>
              </w:rPr>
              <w:t xml:space="preserve">e. </w:t>
            </w:r>
            <w:r w:rsidRPr="00671CEE">
              <w:rPr>
                <w:rFonts w:ascii="Times New Roman" w:hAnsi="Times New Roman" w:hint="eastAsia"/>
                <w:color w:val="000000"/>
              </w:rPr>
              <w:t>더</w:t>
            </w:r>
            <w:r w:rsidRPr="00671CEE">
              <w:rPr>
                <w:rFonts w:ascii="Times New Roman" w:hAnsi="Times New Roman" w:hint="eastAsia"/>
                <w:color w:val="000000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</w:rPr>
              <w:t>안정되게</w:t>
            </w:r>
            <w:r w:rsidRPr="00671CEE">
              <w:rPr>
                <w:rFonts w:ascii="Times New Roman" w:hAnsi="Times New Roman" w:hint="eastAsia"/>
                <w:color w:val="000000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</w:rPr>
              <w:t>설</w:t>
            </w:r>
            <w:r w:rsidRPr="00671CEE">
              <w:rPr>
                <w:rFonts w:ascii="Times New Roman" w:hAnsi="Times New Roman" w:hint="eastAsia"/>
                <w:color w:val="000000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</w:rPr>
              <w:t>수</w:t>
            </w:r>
            <w:r w:rsidRPr="00671CEE">
              <w:rPr>
                <w:rFonts w:ascii="Times New Roman" w:hAnsi="Times New Roman" w:hint="eastAsia"/>
                <w:color w:val="000000"/>
              </w:rPr>
              <w:t xml:space="preserve"> </w:t>
            </w:r>
            <w:r w:rsidRPr="00671CEE">
              <w:rPr>
                <w:rFonts w:ascii="Times New Roman" w:hAnsi="Times New Roman" w:hint="eastAsia"/>
                <w:color w:val="000000"/>
              </w:rPr>
              <w:t>있다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6E617E9F" w14:textId="77777777" w:rsidR="00CE3D6B" w:rsidRPr="00671CEE" w:rsidRDefault="00CE3D6B">
            <w:pPr>
              <w:spacing w:line="240" w:lineRule="auto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14:paraId="2D439C4A" w14:textId="77777777" w:rsidR="00CE3D6B" w:rsidRPr="00671CEE" w:rsidRDefault="00CE3D6B">
            <w:pPr>
              <w:spacing w:line="240" w:lineRule="auto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15CF868C" w14:textId="77777777" w:rsidR="00CE3D6B" w:rsidRPr="00671CEE" w:rsidRDefault="00CE3D6B">
            <w:pPr>
              <w:spacing w:line="216" w:lineRule="auto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55695D29" w14:textId="77777777" w:rsidR="00CE3D6B" w:rsidRPr="00671CEE" w:rsidRDefault="00CE3D6B">
            <w:pPr>
              <w:spacing w:line="216" w:lineRule="auto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14:paraId="4627BF7E" w14:textId="77777777" w:rsidR="00CE3D6B" w:rsidRPr="00671CEE" w:rsidRDefault="00CE3D6B">
            <w:pPr>
              <w:spacing w:line="216" w:lineRule="auto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1888AB83" w14:textId="77777777" w:rsidR="00CE3D6B" w:rsidRPr="00671CEE" w:rsidRDefault="006D51F1">
      <w:pPr>
        <w:widowControl/>
        <w:numPr>
          <w:ilvl w:val="0"/>
          <w:numId w:val="12"/>
        </w:numPr>
        <w:spacing w:line="240" w:lineRule="auto"/>
        <w:ind w:hanging="418"/>
        <w:rPr>
          <w:rFonts w:ascii="Times New Roman" w:eastAsia="Times New Roman" w:hAnsi="Times New Roman" w:cs="Times New Roman"/>
          <w:sz w:val="24"/>
          <w:szCs w:val="24"/>
        </w:rPr>
      </w:pPr>
      <w:r w:rsidRPr="00671CEE">
        <w:rPr>
          <w:rFonts w:ascii="Times New Roman" w:hAnsi="Times New Roman" w:hint="eastAsia"/>
          <w:sz w:val="24"/>
          <w:szCs w:val="24"/>
        </w:rPr>
        <w:t>현재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활동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수준은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어떻습니까</w:t>
      </w:r>
      <w:r w:rsidRPr="00671CEE">
        <w:rPr>
          <w:rFonts w:ascii="Times New Roman" w:hAnsi="Times New Roman" w:hint="eastAsia"/>
          <w:sz w:val="24"/>
          <w:szCs w:val="24"/>
        </w:rPr>
        <w:t xml:space="preserve">? </w:t>
      </w:r>
    </w:p>
    <w:p w14:paraId="4E288C0B" w14:textId="77777777" w:rsidR="00CE3D6B" w:rsidRPr="00671CEE" w:rsidRDefault="006D51F1">
      <w:pPr>
        <w:widowControl/>
        <w:pBdr>
          <w:left w:val="none" w:sz="0" w:space="3" w:color="auto"/>
        </w:pBdr>
        <w:spacing w:line="240" w:lineRule="auto"/>
        <w:ind w:left="806"/>
        <w:rPr>
          <w:sz w:val="24"/>
          <w:szCs w:val="24"/>
        </w:rPr>
      </w:pP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주</w:t>
      </w:r>
      <w:r w:rsidRPr="00671CEE">
        <w:rPr>
          <w:rFonts w:ascii="Times New Roman" w:hAnsi="Times New Roman" w:hint="eastAsia"/>
          <w:sz w:val="24"/>
          <w:szCs w:val="24"/>
        </w:rPr>
        <w:t xml:space="preserve"> 3</w:t>
      </w:r>
      <w:r w:rsidRPr="00671CEE">
        <w:rPr>
          <w:rFonts w:ascii="Times New Roman" w:hAnsi="Times New Roman" w:hint="eastAsia"/>
          <w:sz w:val="24"/>
          <w:szCs w:val="24"/>
        </w:rPr>
        <w:t>회</w:t>
      </w:r>
      <w:r w:rsidRPr="00671CEE">
        <w:rPr>
          <w:rFonts w:ascii="Times New Roman" w:hAnsi="Times New Roman" w:hint="eastAsia"/>
          <w:sz w:val="24"/>
          <w:szCs w:val="24"/>
        </w:rPr>
        <w:t xml:space="preserve"> 30</w:t>
      </w:r>
      <w:r w:rsidRPr="00671CEE">
        <w:rPr>
          <w:rFonts w:ascii="Times New Roman" w:hAnsi="Times New Roman" w:hint="eastAsia"/>
          <w:sz w:val="24"/>
          <w:szCs w:val="24"/>
        </w:rPr>
        <w:t>분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이상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활기차게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활동합니다</w:t>
      </w:r>
    </w:p>
    <w:p w14:paraId="04915878" w14:textId="77777777" w:rsidR="00CE3D6B" w:rsidRPr="00671CEE" w:rsidRDefault="006D51F1">
      <w:pPr>
        <w:widowControl/>
        <w:pBdr>
          <w:left w:val="none" w:sz="0" w:space="3" w:color="auto"/>
        </w:pBdr>
        <w:spacing w:line="240" w:lineRule="auto"/>
        <w:ind w:left="806"/>
        <w:rPr>
          <w:sz w:val="24"/>
          <w:szCs w:val="24"/>
        </w:rPr>
      </w:pP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주</w:t>
      </w:r>
      <w:r w:rsidRPr="00671CEE">
        <w:rPr>
          <w:rFonts w:ascii="Times New Roman" w:hAnsi="Times New Roman" w:hint="eastAsia"/>
          <w:sz w:val="24"/>
          <w:szCs w:val="24"/>
        </w:rPr>
        <w:t xml:space="preserve"> 3</w:t>
      </w:r>
      <w:r w:rsidRPr="00671CEE">
        <w:rPr>
          <w:rFonts w:ascii="Times New Roman" w:hAnsi="Times New Roman" w:hint="eastAsia"/>
          <w:sz w:val="24"/>
          <w:szCs w:val="24"/>
        </w:rPr>
        <w:t>회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이상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적당하게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활동합니다</w:t>
      </w:r>
    </w:p>
    <w:p w14:paraId="56FB983C" w14:textId="77777777" w:rsidR="00CE3D6B" w:rsidRPr="00671CEE" w:rsidRDefault="006D51F1">
      <w:pPr>
        <w:widowControl/>
        <w:spacing w:line="240" w:lineRule="auto"/>
        <w:ind w:left="806"/>
        <w:rPr>
          <w:sz w:val="24"/>
          <w:szCs w:val="24"/>
        </w:rPr>
      </w:pPr>
      <w:r w:rsidRPr="00671CEE">
        <w:rPr>
          <w:rFonts w:ascii="Wingdings 2" w:hAnsi="Wingdings 2" w:hint="eastAsia"/>
          <w:sz w:val="24"/>
          <w:szCs w:val="24"/>
        </w:rPr>
        <w:sym w:font="Wingdings 2" w:char="F0A3"/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거의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활동하지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않으며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앉아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있는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활동을</w:t>
      </w:r>
      <w:r w:rsidRPr="00671CEE">
        <w:rPr>
          <w:rFonts w:ascii="Times New Roman" w:hAnsi="Times New Roman" w:hint="eastAsia"/>
          <w:sz w:val="24"/>
          <w:szCs w:val="24"/>
        </w:rPr>
        <w:t xml:space="preserve"> </w:t>
      </w:r>
      <w:r w:rsidRPr="00671CEE">
        <w:rPr>
          <w:rFonts w:ascii="Times New Roman" w:hAnsi="Times New Roman" w:hint="eastAsia"/>
          <w:sz w:val="24"/>
          <w:szCs w:val="24"/>
        </w:rPr>
        <w:t>선호합니다</w:t>
      </w:r>
    </w:p>
    <w:p w14:paraId="0D0C08D2" w14:textId="77777777" w:rsidR="00CE3D6B" w:rsidRDefault="006D51F1">
      <w:pPr>
        <w:spacing w:before="120"/>
        <w:jc w:val="center"/>
      </w:pPr>
      <w:r>
        <w:rPr>
          <w:rFonts w:ascii="Times New Roman" w:hAnsi="Times New Roman" w:hint="eastAsia"/>
        </w:rPr>
        <w:t xml:space="preserve">2/2 </w:t>
      </w:r>
      <w:r>
        <w:rPr>
          <w:rFonts w:ascii="Times New Roman" w:hAnsi="Times New Roman" w:hint="eastAsia"/>
        </w:rPr>
        <w:t>페이지</w:t>
      </w:r>
    </w:p>
    <w:p w14:paraId="21BB1DA8" w14:textId="77777777" w:rsidR="00CE3D6B" w:rsidRDefault="006D51F1">
      <w:pPr>
        <w:spacing w:after="200"/>
      </w:pPr>
      <w:r>
        <w:rPr>
          <w:rFonts w:hint="eastAsia"/>
          <w:sz w:val="16"/>
        </w:rPr>
        <w:t xml:space="preserve">1995년의 서류 작업 간소화법에 따르면, 유효한 OMB 통제 번호(OMB 0985-0039)가 표시되는 경우 외에는 정보 수집에 응답할 필요가 없습니다.  이 정보 수집에 대한 공개 보고 부담은 필요한 데이터를 수집 및 유지하고 정보 수집을 완료 및 검토하는 시간을 포함하여 응답당 평균 6분으로 추정됩니다.  이 수집에 응답할 의무는 미국 </w:t>
      </w:r>
      <w:proofErr w:type="spellStart"/>
      <w:r>
        <w:rPr>
          <w:rFonts w:hint="eastAsia"/>
          <w:sz w:val="16"/>
        </w:rPr>
        <w:t>노인법</w:t>
      </w:r>
      <w:proofErr w:type="spellEnd"/>
      <w:r>
        <w:rPr>
          <w:rFonts w:hint="eastAsia"/>
          <w:sz w:val="16"/>
        </w:rPr>
        <w:t xml:space="preserve"> 및 환자보호 및 부담적정보험법의 법적 권한에 따라 혜택을 유지 또는 관리하기 위해 필요합니다.</w:t>
      </w:r>
      <w:r>
        <w:rPr>
          <w:rFonts w:ascii="Times New Roman" w:hAnsi="Times New Roman" w:hint="eastAsia"/>
        </w:rPr>
        <w:t xml:space="preserve">      </w:t>
      </w:r>
    </w:p>
    <w:sectPr w:rsidR="00CE3D6B">
      <w:headerReference w:type="default" r:id="rId8"/>
      <w:type w:val="continuous"/>
      <w:pgSz w:w="12240" w:h="15840"/>
      <w:pgMar w:top="555" w:right="900" w:bottom="18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18E731" w14:textId="77777777" w:rsidR="00273930" w:rsidRDefault="00273930">
      <w:pPr>
        <w:spacing w:line="240" w:lineRule="auto"/>
      </w:pPr>
      <w:r>
        <w:separator/>
      </w:r>
    </w:p>
  </w:endnote>
  <w:endnote w:type="continuationSeparator" w:id="0">
    <w:p w14:paraId="7E7C64F7" w14:textId="77777777" w:rsidR="00273930" w:rsidRDefault="002739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E4152C" w14:textId="77777777" w:rsidR="00273930" w:rsidRDefault="00273930">
      <w:pPr>
        <w:spacing w:line="240" w:lineRule="auto"/>
      </w:pPr>
      <w:r>
        <w:separator/>
      </w:r>
    </w:p>
  </w:footnote>
  <w:footnote w:type="continuationSeparator" w:id="0">
    <w:p w14:paraId="6AE596D5" w14:textId="77777777" w:rsidR="00273930" w:rsidRDefault="002739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67426F" w14:textId="77777777" w:rsidR="00CE3D6B" w:rsidRDefault="006D51F1">
    <w:pPr>
      <w:spacing w:line="240" w:lineRule="auto"/>
      <w:jc w:val="right"/>
      <w:rPr>
        <w:sz w:val="16"/>
        <w:szCs w:val="16"/>
      </w:rPr>
    </w:pPr>
    <w:r>
      <w:rPr>
        <w:rFonts w:ascii="Times New Roman" w:hAnsi="Times New Roman" w:hint="eastAsia"/>
        <w:sz w:val="16"/>
      </w:rPr>
      <w:t xml:space="preserve">OMB </w:t>
    </w:r>
    <w:r>
      <w:rPr>
        <w:rFonts w:ascii="Times New Roman" w:hAnsi="Times New Roman" w:hint="eastAsia"/>
        <w:sz w:val="16"/>
      </w:rPr>
      <w:t>통제</w:t>
    </w:r>
    <w:r>
      <w:rPr>
        <w:rFonts w:ascii="Times New Roman" w:hAnsi="Times New Roman" w:hint="eastAsia"/>
        <w:sz w:val="16"/>
      </w:rPr>
      <w:t xml:space="preserve"> </w:t>
    </w:r>
    <w:r>
      <w:rPr>
        <w:rFonts w:ascii="Times New Roman" w:hAnsi="Times New Roman" w:hint="eastAsia"/>
        <w:sz w:val="16"/>
      </w:rPr>
      <w:t>번호</w:t>
    </w:r>
    <w:r>
      <w:rPr>
        <w:rFonts w:ascii="Times New Roman" w:hAnsi="Times New Roman" w:hint="eastAsia"/>
        <w:sz w:val="16"/>
      </w:rPr>
      <w:t xml:space="preserve"> 0985-0039 </w:t>
    </w:r>
  </w:p>
  <w:p w14:paraId="136C5379" w14:textId="77777777" w:rsidR="00CE3D6B" w:rsidRDefault="006D51F1">
    <w:pPr>
      <w:spacing w:line="240" w:lineRule="auto"/>
      <w:jc w:val="right"/>
      <w:rPr>
        <w:sz w:val="16"/>
        <w:szCs w:val="16"/>
      </w:rPr>
    </w:pPr>
    <w:r>
      <w:rPr>
        <w:rFonts w:ascii="Times New Roman" w:hAnsi="Times New Roman" w:hint="eastAsia"/>
        <w:sz w:val="16"/>
      </w:rPr>
      <w:t>만료일</w:t>
    </w:r>
    <w:r>
      <w:rPr>
        <w:rFonts w:ascii="Times New Roman" w:hAnsi="Times New Roman" w:hint="eastAsia"/>
        <w:sz w:val="16"/>
      </w:rPr>
      <w:t xml:space="preserve"> 2024/04/30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multilevel"/>
    <w:tmpl w:val="00000002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multilevel"/>
    <w:tmpl w:val="00000004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0000005"/>
    <w:multiLevelType w:val="multilevel"/>
    <w:tmpl w:val="00000005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0000006"/>
    <w:multiLevelType w:val="multilevel"/>
    <w:tmpl w:val="00000006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0000007"/>
    <w:multiLevelType w:val="multilevel"/>
    <w:tmpl w:val="00000007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008"/>
    <w:multiLevelType w:val="multilevel"/>
    <w:tmpl w:val="00000008"/>
    <w:lvl w:ilvl="0">
      <w:start w:val="2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0000009"/>
    <w:multiLevelType w:val="multilevel"/>
    <w:tmpl w:val="00000009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000000A"/>
    <w:multiLevelType w:val="multilevel"/>
    <w:tmpl w:val="0000000A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000000B"/>
    <w:multiLevelType w:val="multilevel"/>
    <w:tmpl w:val="0000000B"/>
    <w:lvl w:ilvl="0">
      <w:start w:val="1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000000C"/>
    <w:multiLevelType w:val="multilevel"/>
    <w:tmpl w:val="0000000C"/>
    <w:lvl w:ilvl="0">
      <w:start w:val="1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E3D6B"/>
    <w:rsid w:val="00273930"/>
    <w:rsid w:val="00671CEE"/>
    <w:rsid w:val="006D51F1"/>
    <w:rsid w:val="00AA2BE2"/>
    <w:rsid w:val="00CE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C629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BCE"/>
    <w:pPr>
      <w:widowControl w:val="0"/>
      <w:spacing w:line="276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Cs/>
      <w:sz w:val="36"/>
      <w:szCs w:val="36"/>
    </w:rPr>
  </w:style>
  <w:style w:type="paragraph" w:styleId="3">
    <w:name w:val="heading 3"/>
    <w:basedOn w:val="a"/>
    <w:next w:val="a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4">
    <w:name w:val="heading 4"/>
    <w:basedOn w:val="a"/>
    <w:next w:val="a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Cs/>
      <w:sz w:val="20"/>
      <w:szCs w:val="20"/>
    </w:rPr>
  </w:style>
  <w:style w:type="paragraph" w:styleId="6">
    <w:name w:val="heading 6"/>
    <w:basedOn w:val="a"/>
    <w:next w:val="a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1CE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71CEE"/>
    <w:rPr>
      <w:rFonts w:ascii="Calibri" w:eastAsia="Calibri" w:hAnsi="Calibri" w:cs="Calibri"/>
      <w:sz w:val="22"/>
      <w:szCs w:val="22"/>
    </w:rPr>
  </w:style>
  <w:style w:type="paragraph" w:styleId="a4">
    <w:name w:val="footer"/>
    <w:basedOn w:val="a"/>
    <w:link w:val="Char0"/>
    <w:uiPriority w:val="99"/>
    <w:unhideWhenUsed/>
    <w:rsid w:val="00671CE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71CEE"/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6" ma:contentTypeDescription="Create a new document." ma:contentTypeScope="" ma:versionID="7590904584ac00a9ae4284abe156e8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97d2759264c1217281e9c3a1acc3af0f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8F490026-F74B-4720-A065-31ADEB817F4B}"/>
</file>

<file path=customXml/itemProps2.xml><?xml version="1.0" encoding="utf-8"?>
<ds:datastoreItem xmlns:ds="http://schemas.openxmlformats.org/officeDocument/2006/customXml" ds:itemID="{D03B6D3E-CED5-4267-B9DA-5DD6D025EEEF}"/>
</file>

<file path=customXml/itemProps3.xml><?xml version="1.0" encoding="utf-8"?>
<ds:datastoreItem xmlns:ds="http://schemas.openxmlformats.org/officeDocument/2006/customXml" ds:itemID="{499265EE-5B4A-4451-A184-F0327635230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</cp:lastModifiedBy>
  <cp:revision>2</cp:revision>
  <dcterms:created xsi:type="dcterms:W3CDTF">2021-07-13T12:56:00Z</dcterms:created>
  <dcterms:modified xsi:type="dcterms:W3CDTF">2023-08-03T04:14:00Z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